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06F04" w14:textId="77777777" w:rsidR="005814C1" w:rsidRPr="00C7455C" w:rsidRDefault="00C7455C">
      <w:pPr>
        <w:spacing w:before="64"/>
        <w:ind w:left="252" w:right="-69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83"/>
          <w:position w:val="2"/>
          <w:sz w:val="18"/>
          <w:szCs w:val="18"/>
        </w:rPr>
        <w:t>S</w:t>
      </w:r>
      <w:r w:rsidRPr="00C7455C">
        <w:rPr>
          <w:rFonts w:asciiTheme="minorHAnsi" w:hAnsiTheme="minorHAnsi" w:cstheme="minorHAnsi"/>
          <w:w w:val="102"/>
          <w:position w:val="2"/>
          <w:sz w:val="18"/>
          <w:szCs w:val="18"/>
        </w:rPr>
        <w:t>a</w:t>
      </w:r>
      <w:r w:rsidRPr="00C7455C">
        <w:rPr>
          <w:rFonts w:asciiTheme="minorHAnsi" w:hAnsiTheme="minorHAnsi" w:cstheme="minorHAnsi"/>
          <w:w w:val="105"/>
          <w:position w:val="2"/>
          <w:sz w:val="18"/>
          <w:szCs w:val="18"/>
        </w:rPr>
        <w:t>m</w:t>
      </w:r>
      <w:r w:rsidRPr="00C7455C">
        <w:rPr>
          <w:rFonts w:asciiTheme="minorHAnsi" w:hAnsiTheme="minorHAnsi" w:cstheme="minorHAnsi"/>
          <w:w w:val="110"/>
          <w:position w:val="2"/>
          <w:sz w:val="18"/>
          <w:szCs w:val="18"/>
        </w:rPr>
        <w:t>p</w:t>
      </w:r>
      <w:r w:rsidRPr="00C7455C">
        <w:rPr>
          <w:rFonts w:asciiTheme="minorHAnsi" w:hAnsiTheme="minorHAnsi" w:cstheme="minorHAnsi"/>
          <w:w w:val="76"/>
          <w:position w:val="2"/>
          <w:sz w:val="18"/>
          <w:szCs w:val="18"/>
        </w:rPr>
        <w:t>l</w:t>
      </w:r>
      <w:r w:rsidRPr="00C7455C">
        <w:rPr>
          <w:rFonts w:asciiTheme="minorHAnsi" w:hAnsiTheme="minorHAnsi" w:cstheme="minorHAnsi"/>
          <w:w w:val="109"/>
          <w:position w:val="2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3"/>
          <w:position w:val="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1"/>
          <w:w w:val="75"/>
          <w:position w:val="2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9"/>
          <w:position w:val="2"/>
          <w:sz w:val="18"/>
          <w:szCs w:val="18"/>
        </w:rPr>
        <w:t>é</w:t>
      </w:r>
      <w:r w:rsidRPr="00C7455C">
        <w:rPr>
          <w:rFonts w:asciiTheme="minorHAnsi" w:hAnsiTheme="minorHAnsi" w:cstheme="minorHAnsi"/>
          <w:w w:val="95"/>
          <w:position w:val="2"/>
          <w:sz w:val="18"/>
          <w:szCs w:val="18"/>
        </w:rPr>
        <w:t>s</w:t>
      </w:r>
      <w:r w:rsidRPr="00C7455C">
        <w:rPr>
          <w:rFonts w:asciiTheme="minorHAnsi" w:hAnsiTheme="minorHAnsi" w:cstheme="minorHAnsi"/>
          <w:w w:val="106"/>
          <w:position w:val="2"/>
          <w:sz w:val="18"/>
          <w:szCs w:val="18"/>
        </w:rPr>
        <w:t>u</w:t>
      </w:r>
      <w:r w:rsidRPr="00C7455C">
        <w:rPr>
          <w:rFonts w:asciiTheme="minorHAnsi" w:hAnsiTheme="minorHAnsi" w:cstheme="minorHAnsi"/>
          <w:w w:val="105"/>
          <w:position w:val="2"/>
          <w:sz w:val="18"/>
          <w:szCs w:val="18"/>
        </w:rPr>
        <w:t>m</w:t>
      </w:r>
      <w:r w:rsidRPr="00C7455C">
        <w:rPr>
          <w:rFonts w:asciiTheme="minorHAnsi" w:hAnsiTheme="minorHAnsi" w:cstheme="minorHAnsi"/>
          <w:w w:val="109"/>
          <w:position w:val="2"/>
          <w:sz w:val="18"/>
          <w:szCs w:val="18"/>
        </w:rPr>
        <w:t>é</w:t>
      </w:r>
      <w:r w:rsidRPr="00C7455C">
        <w:rPr>
          <w:rFonts w:asciiTheme="minorHAnsi" w:hAnsiTheme="minorHAnsi" w:cstheme="minorHAnsi"/>
          <w:spacing w:val="-3"/>
          <w:position w:val="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w w:val="89"/>
          <w:position w:val="2"/>
          <w:sz w:val="18"/>
          <w:szCs w:val="18"/>
        </w:rPr>
        <w:t>-</w:t>
      </w:r>
      <w:r w:rsidRPr="00C7455C">
        <w:rPr>
          <w:rFonts w:asciiTheme="minorHAnsi" w:hAnsiTheme="minorHAnsi" w:cstheme="minorHAnsi"/>
          <w:spacing w:val="-3"/>
          <w:position w:val="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9"/>
          <w:w w:val="83"/>
          <w:position w:val="2"/>
          <w:sz w:val="18"/>
          <w:szCs w:val="18"/>
        </w:rPr>
        <w:t>F</w:t>
      </w:r>
      <w:r w:rsidRPr="00C7455C">
        <w:rPr>
          <w:rFonts w:asciiTheme="minorHAnsi" w:hAnsiTheme="minorHAnsi" w:cstheme="minorHAnsi"/>
          <w:w w:val="75"/>
          <w:position w:val="2"/>
          <w:sz w:val="18"/>
          <w:szCs w:val="18"/>
        </w:rPr>
        <w:t>i</w:t>
      </w:r>
      <w:r w:rsidRPr="00C7455C">
        <w:rPr>
          <w:rFonts w:asciiTheme="minorHAnsi" w:hAnsiTheme="minorHAnsi" w:cstheme="minorHAnsi"/>
          <w:w w:val="107"/>
          <w:position w:val="2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02"/>
          <w:position w:val="2"/>
          <w:sz w:val="18"/>
          <w:szCs w:val="18"/>
        </w:rPr>
        <w:t>a</w:t>
      </w:r>
      <w:r w:rsidRPr="00C7455C">
        <w:rPr>
          <w:rFonts w:asciiTheme="minorHAnsi" w:hAnsiTheme="minorHAnsi" w:cstheme="minorHAnsi"/>
          <w:w w:val="107"/>
          <w:position w:val="2"/>
          <w:sz w:val="18"/>
          <w:szCs w:val="18"/>
        </w:rPr>
        <w:t>n</w:t>
      </w:r>
      <w:r w:rsidRPr="00C7455C">
        <w:rPr>
          <w:rFonts w:asciiTheme="minorHAnsi" w:hAnsiTheme="minorHAnsi" w:cstheme="minorHAnsi"/>
          <w:position w:val="2"/>
          <w:sz w:val="18"/>
          <w:szCs w:val="18"/>
        </w:rPr>
        <w:t>c</w:t>
      </w:r>
      <w:r w:rsidRPr="00C7455C">
        <w:rPr>
          <w:rFonts w:asciiTheme="minorHAnsi" w:hAnsiTheme="minorHAnsi" w:cstheme="minorHAnsi"/>
          <w:w w:val="109"/>
          <w:position w:val="2"/>
          <w:sz w:val="18"/>
          <w:szCs w:val="18"/>
        </w:rPr>
        <w:t>e</w:t>
      </w:r>
      <w:r w:rsidRPr="00C7455C">
        <w:rPr>
          <w:rFonts w:asciiTheme="minorHAnsi" w:hAnsiTheme="minorHAnsi" w:cstheme="minorHAnsi"/>
          <w:position w:val="2"/>
          <w:sz w:val="18"/>
          <w:szCs w:val="18"/>
        </w:rPr>
        <w:t xml:space="preserve">                                              </w:t>
      </w:r>
      <w:r w:rsidRPr="00C7455C">
        <w:rPr>
          <w:rFonts w:asciiTheme="minorHAnsi" w:hAnsiTheme="minorHAnsi" w:cstheme="minorHAnsi"/>
          <w:spacing w:val="-22"/>
          <w:position w:val="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color w:val="7F7F7F"/>
          <w:w w:val="428"/>
          <w:sz w:val="18"/>
          <w:szCs w:val="18"/>
        </w:rPr>
        <w:t xml:space="preserve"> </w:t>
      </w:r>
    </w:p>
    <w:p w14:paraId="530F9357" w14:textId="77777777" w:rsidR="005814C1" w:rsidRPr="00C7455C" w:rsidRDefault="00C7455C">
      <w:pPr>
        <w:spacing w:before="65"/>
        <w:rPr>
          <w:rFonts w:asciiTheme="minorHAnsi" w:hAnsiTheme="minorHAnsi" w:cstheme="minorHAnsi"/>
          <w:sz w:val="18"/>
          <w:szCs w:val="18"/>
        </w:rPr>
        <w:sectPr w:rsidR="005814C1" w:rsidRPr="00C7455C">
          <w:pgSz w:w="15840" w:h="12240" w:orient="landscape"/>
          <w:pgMar w:top="1080" w:right="1520" w:bottom="280" w:left="980" w:header="720" w:footer="720" w:gutter="0"/>
          <w:cols w:num="2" w:space="720" w:equalWidth="0">
            <w:col w:w="7105" w:space="253"/>
            <w:col w:w="5982"/>
          </w:cols>
        </w:sectPr>
      </w:pPr>
      <w:r w:rsidRPr="00C7455C">
        <w:rPr>
          <w:rFonts w:asciiTheme="minorHAnsi" w:hAnsiTheme="minorHAnsi" w:cstheme="minorHAnsi"/>
          <w:sz w:val="18"/>
          <w:szCs w:val="18"/>
        </w:rPr>
        <w:br w:type="column"/>
      </w:r>
      <w:r w:rsidRPr="00C7455C">
        <w:rPr>
          <w:rFonts w:asciiTheme="minorHAnsi" w:hAnsiTheme="minorHAnsi" w:cstheme="minorHAnsi"/>
          <w:w w:val="83"/>
          <w:sz w:val="18"/>
          <w:szCs w:val="18"/>
        </w:rPr>
        <w:t>S</w:t>
      </w:r>
      <w:r w:rsidRPr="00C7455C">
        <w:rPr>
          <w:rFonts w:asciiTheme="minorHAnsi" w:hAnsiTheme="minorHAnsi" w:cstheme="minorHAnsi"/>
          <w:w w:val="102"/>
          <w:sz w:val="18"/>
          <w:szCs w:val="18"/>
        </w:rPr>
        <w:t>a</w:t>
      </w:r>
      <w:r w:rsidRPr="00C7455C">
        <w:rPr>
          <w:rFonts w:asciiTheme="minorHAnsi" w:hAnsiTheme="minorHAnsi" w:cstheme="minorHAnsi"/>
          <w:w w:val="105"/>
          <w:sz w:val="18"/>
          <w:szCs w:val="18"/>
        </w:rPr>
        <w:t>m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p</w:t>
      </w:r>
      <w:r w:rsidRPr="00C7455C">
        <w:rPr>
          <w:rFonts w:asciiTheme="minorHAnsi" w:hAnsiTheme="minorHAnsi" w:cstheme="minorHAnsi"/>
          <w:w w:val="76"/>
          <w:sz w:val="18"/>
          <w:szCs w:val="18"/>
        </w:rPr>
        <w:t>l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1"/>
          <w:w w:val="75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é</w:t>
      </w:r>
      <w:r w:rsidRPr="00C7455C">
        <w:rPr>
          <w:rFonts w:asciiTheme="minorHAnsi" w:hAnsiTheme="minorHAnsi" w:cstheme="minorHAnsi"/>
          <w:w w:val="95"/>
          <w:sz w:val="18"/>
          <w:szCs w:val="18"/>
        </w:rPr>
        <w:t>s</w:t>
      </w:r>
      <w:r w:rsidRPr="00C7455C">
        <w:rPr>
          <w:rFonts w:asciiTheme="minorHAnsi" w:hAnsiTheme="minorHAnsi" w:cstheme="minorHAnsi"/>
          <w:w w:val="106"/>
          <w:sz w:val="18"/>
          <w:szCs w:val="18"/>
        </w:rPr>
        <w:t>u</w:t>
      </w:r>
      <w:r w:rsidRPr="00C7455C">
        <w:rPr>
          <w:rFonts w:asciiTheme="minorHAnsi" w:hAnsiTheme="minorHAnsi" w:cstheme="minorHAnsi"/>
          <w:w w:val="105"/>
          <w:sz w:val="18"/>
          <w:szCs w:val="18"/>
        </w:rPr>
        <w:t>m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é</w:t>
      </w:r>
      <w:r w:rsidRPr="00C7455C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-</w:t>
      </w:r>
      <w:r w:rsidRPr="00C7455C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3"/>
          <w:w w:val="81"/>
          <w:sz w:val="18"/>
          <w:szCs w:val="18"/>
        </w:rPr>
        <w:t>A</w:t>
      </w:r>
      <w:r w:rsidRPr="00C7455C">
        <w:rPr>
          <w:rFonts w:asciiTheme="minorHAnsi" w:hAnsiTheme="minorHAnsi" w:cstheme="minorHAnsi"/>
          <w:sz w:val="18"/>
          <w:szCs w:val="18"/>
        </w:rPr>
        <w:t>cc</w:t>
      </w:r>
      <w:r w:rsidRPr="00C7455C">
        <w:rPr>
          <w:rFonts w:asciiTheme="minorHAnsi" w:hAnsiTheme="minorHAnsi" w:cstheme="minorHAnsi"/>
          <w:w w:val="106"/>
          <w:sz w:val="18"/>
          <w:szCs w:val="18"/>
        </w:rPr>
        <w:t>ou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t</w:t>
      </w:r>
      <w:r w:rsidRPr="00C7455C">
        <w:rPr>
          <w:rFonts w:asciiTheme="minorHAnsi" w:hAnsiTheme="minorHAnsi" w:cstheme="minorHAnsi"/>
          <w:w w:val="75"/>
          <w:sz w:val="18"/>
          <w:szCs w:val="18"/>
        </w:rPr>
        <w:t>i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g</w:t>
      </w:r>
    </w:p>
    <w:p w14:paraId="179454DD" w14:textId="77777777" w:rsidR="005814C1" w:rsidRPr="00C7455C" w:rsidRDefault="005814C1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088571C" w14:textId="77777777" w:rsidR="005814C1" w:rsidRPr="00C7455C" w:rsidRDefault="005814C1">
      <w:pPr>
        <w:spacing w:before="16" w:line="240" w:lineRule="exact"/>
        <w:rPr>
          <w:rFonts w:asciiTheme="minorHAnsi" w:hAnsiTheme="minorHAnsi" w:cstheme="minorHAnsi"/>
          <w:sz w:val="18"/>
          <w:szCs w:val="18"/>
        </w:rPr>
        <w:sectPr w:rsidR="005814C1" w:rsidRPr="00C7455C">
          <w:type w:val="continuous"/>
          <w:pgSz w:w="15840" w:h="12240" w:orient="landscape"/>
          <w:pgMar w:top="1080" w:right="1520" w:bottom="280" w:left="980" w:header="720" w:footer="720" w:gutter="0"/>
          <w:cols w:space="720"/>
        </w:sectPr>
      </w:pPr>
    </w:p>
    <w:p w14:paraId="7982A92E" w14:textId="77777777" w:rsidR="005814C1" w:rsidRPr="00C7455C" w:rsidRDefault="005814C1">
      <w:pPr>
        <w:spacing w:before="9" w:line="180" w:lineRule="exact"/>
        <w:rPr>
          <w:rFonts w:asciiTheme="minorHAnsi" w:hAnsiTheme="minorHAnsi" w:cstheme="minorHAnsi"/>
          <w:sz w:val="18"/>
          <w:szCs w:val="18"/>
        </w:rPr>
      </w:pPr>
    </w:p>
    <w:p w14:paraId="24A14C03" w14:textId="77777777" w:rsidR="005814C1" w:rsidRPr="00C7455C" w:rsidRDefault="005814C1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AEDE422" w14:textId="77777777" w:rsidR="005814C1" w:rsidRPr="00C7455C" w:rsidRDefault="005814C1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355CC68" w14:textId="77777777" w:rsidR="005814C1" w:rsidRPr="00C7455C" w:rsidRDefault="005814C1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D8FACBD" w14:textId="77777777" w:rsidR="005814C1" w:rsidRPr="00C7455C" w:rsidRDefault="005814C1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BE2AB59" w14:textId="77777777" w:rsidR="005814C1" w:rsidRPr="00C7455C" w:rsidRDefault="00C7455C">
      <w:pPr>
        <w:spacing w:line="140" w:lineRule="exact"/>
        <w:ind w:left="114" w:right="-41"/>
        <w:rPr>
          <w:rFonts w:asciiTheme="minorHAnsi" w:eastAsia="Book Antiqua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w w:val="93"/>
          <w:position w:val="-2"/>
          <w:sz w:val="18"/>
          <w:szCs w:val="18"/>
        </w:rPr>
        <w:t>CAREE</w:t>
      </w:r>
      <w:r w:rsidRPr="00C7455C">
        <w:rPr>
          <w:rFonts w:asciiTheme="minorHAnsi" w:eastAsia="Book Antiqua" w:hAnsiTheme="minorHAnsi" w:cstheme="minorHAnsi"/>
          <w:b/>
          <w:w w:val="93"/>
          <w:position w:val="-2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spacing w:val="11"/>
          <w:w w:val="93"/>
          <w:position w:val="-2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position w:val="-2"/>
          <w:sz w:val="18"/>
          <w:szCs w:val="18"/>
        </w:rPr>
        <w:t>OBJECTIV</w:t>
      </w:r>
      <w:r w:rsidRPr="00C7455C">
        <w:rPr>
          <w:rFonts w:asciiTheme="minorHAnsi" w:eastAsia="Book Antiqua" w:hAnsiTheme="minorHAnsi" w:cstheme="minorHAnsi"/>
          <w:b/>
          <w:position w:val="-2"/>
          <w:sz w:val="18"/>
          <w:szCs w:val="18"/>
        </w:rPr>
        <w:t>E</w:t>
      </w:r>
    </w:p>
    <w:p w14:paraId="51D44342" w14:textId="212F3406" w:rsidR="005814C1" w:rsidRPr="00C7455C" w:rsidRDefault="00C7455C">
      <w:pPr>
        <w:spacing w:before="31"/>
        <w:ind w:left="354" w:right="354"/>
        <w:jc w:val="center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z w:val="18"/>
          <w:szCs w:val="18"/>
        </w:rPr>
        <w:br w:type="column"/>
      </w:r>
      <w:r w:rsidRPr="00C7455C">
        <w:rPr>
          <w:rFonts w:asciiTheme="minorHAnsi" w:hAnsiTheme="minorHAnsi" w:cstheme="minorHAnsi"/>
          <w:sz w:val="18"/>
          <w:szCs w:val="18"/>
        </w:rPr>
        <w:t>Keegan Terrell</w:t>
      </w:r>
    </w:p>
    <w:p w14:paraId="57251138" w14:textId="5A4CD2C2" w:rsidR="005814C1" w:rsidRPr="00C7455C" w:rsidRDefault="00C7455C">
      <w:pPr>
        <w:spacing w:before="31" w:line="251" w:lineRule="auto"/>
        <w:ind w:left="-13" w:right="-13"/>
        <w:jc w:val="center"/>
        <w:rPr>
          <w:rFonts w:asciiTheme="minorHAnsi" w:eastAsia="Book Antiqua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12</w:t>
      </w:r>
      <w:r w:rsidRPr="00C7455C">
        <w:rPr>
          <w:rFonts w:asciiTheme="minorHAnsi" w:hAnsiTheme="minorHAnsi" w:cstheme="minorHAnsi"/>
          <w:sz w:val="18"/>
          <w:szCs w:val="18"/>
        </w:rPr>
        <w:t>3</w:t>
      </w:r>
      <w:r w:rsidRPr="00C7455C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Armor</w:t>
      </w:r>
      <w:r w:rsidRPr="00C7455C">
        <w:rPr>
          <w:rFonts w:asciiTheme="minorHAnsi" w:hAnsiTheme="minorHAnsi" w:cstheme="minorHAnsi"/>
          <w:spacing w:val="-12"/>
          <w:sz w:val="18"/>
          <w:szCs w:val="18"/>
        </w:rPr>
        <w:t>y</w:t>
      </w:r>
      <w:r w:rsidRPr="00C7455C">
        <w:rPr>
          <w:rFonts w:asciiTheme="minorHAnsi" w:hAnsiTheme="minorHAnsi" w:cstheme="minorHAnsi"/>
          <w:sz w:val="18"/>
          <w:szCs w:val="18"/>
        </w:rPr>
        <w:t xml:space="preserve">, 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Champaign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11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2"/>
          <w:w w:val="103"/>
          <w:sz w:val="18"/>
          <w:szCs w:val="18"/>
        </w:rPr>
        <w:t>6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18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2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 xml:space="preserve">0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(847</w:t>
      </w:r>
      <w:r w:rsidRPr="00C7455C">
        <w:rPr>
          <w:rFonts w:asciiTheme="minorHAnsi" w:hAnsiTheme="minorHAnsi" w:cstheme="minorHAnsi"/>
          <w:sz w:val="18"/>
          <w:szCs w:val="18"/>
        </w:rPr>
        <w:t>)</w:t>
      </w:r>
      <w:r w:rsidRPr="00C7455C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123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-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456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 xml:space="preserve">7 </w:t>
      </w:r>
      <w:hyperlink r:id="rId5" w:history="1">
        <w:r w:rsidRPr="00C7455C">
          <w:rPr>
            <w:rStyle w:val="Hyperlink"/>
            <w:rFonts w:asciiTheme="minorHAnsi" w:eastAsia="Book Antiqua" w:hAnsiTheme="minorHAnsi" w:cstheme="minorHAnsi"/>
            <w:b/>
            <w:spacing w:val="-2"/>
            <w:w w:val="94"/>
            <w:sz w:val="18"/>
            <w:szCs w:val="18"/>
          </w:rPr>
          <w:t>keegan@gmail.com</w:t>
        </w:r>
      </w:hyperlink>
    </w:p>
    <w:p w14:paraId="44126DCE" w14:textId="77777777" w:rsidR="005814C1" w:rsidRPr="00C7455C" w:rsidRDefault="00C7455C">
      <w:pPr>
        <w:spacing w:line="200" w:lineRule="exact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z w:val="18"/>
          <w:szCs w:val="18"/>
        </w:rPr>
        <w:br w:type="column"/>
      </w:r>
    </w:p>
    <w:p w14:paraId="120B5739" w14:textId="77777777" w:rsidR="005814C1" w:rsidRPr="00C7455C" w:rsidRDefault="005814C1">
      <w:pPr>
        <w:spacing w:before="6" w:line="260" w:lineRule="exact"/>
        <w:rPr>
          <w:rFonts w:asciiTheme="minorHAnsi" w:hAnsiTheme="minorHAnsi" w:cstheme="minorHAnsi"/>
          <w:sz w:val="18"/>
          <w:szCs w:val="18"/>
        </w:rPr>
      </w:pPr>
    </w:p>
    <w:p w14:paraId="581DE1F3" w14:textId="77777777" w:rsidR="005814C1" w:rsidRPr="00C7455C" w:rsidRDefault="00C7455C">
      <w:pPr>
        <w:ind w:left="2523" w:right="2621"/>
        <w:jc w:val="center"/>
        <w:rPr>
          <w:rFonts w:asciiTheme="minorHAnsi" w:eastAsia="Book Antiqua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3"/>
          <w:sz w:val="18"/>
          <w:szCs w:val="18"/>
        </w:rPr>
        <w:t>Jo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n</w:t>
      </w:r>
      <w:r w:rsidRPr="00C7455C">
        <w:rPr>
          <w:rFonts w:asciiTheme="minorHAnsi" w:eastAsia="Book Antiqua" w:hAnsiTheme="minorHAnsi" w:cstheme="minorHAnsi"/>
          <w:b/>
          <w:spacing w:val="29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3"/>
          <w:w w:val="86"/>
          <w:sz w:val="18"/>
          <w:szCs w:val="18"/>
        </w:rPr>
        <w:t>D</w:t>
      </w:r>
      <w:r w:rsidRPr="00C7455C">
        <w:rPr>
          <w:rFonts w:asciiTheme="minorHAnsi" w:eastAsia="Book Antiqua" w:hAnsiTheme="minorHAnsi" w:cstheme="minorHAnsi"/>
          <w:b/>
          <w:spacing w:val="-3"/>
          <w:w w:val="96"/>
          <w:sz w:val="18"/>
          <w:szCs w:val="18"/>
        </w:rPr>
        <w:t>o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e</w:t>
      </w:r>
    </w:p>
    <w:p w14:paraId="0D72029E" w14:textId="77777777" w:rsidR="005814C1" w:rsidRPr="00C7455C" w:rsidRDefault="00C7455C">
      <w:pPr>
        <w:spacing w:before="17"/>
        <w:ind w:left="2444" w:right="2542"/>
        <w:jc w:val="center"/>
        <w:rPr>
          <w:rFonts w:asciiTheme="minorHAnsi" w:hAnsiTheme="minorHAnsi" w:cstheme="minorHAnsi"/>
          <w:sz w:val="18"/>
          <w:szCs w:val="18"/>
        </w:rPr>
      </w:pPr>
      <w:hyperlink r:id="rId6">
        <w:r w:rsidRPr="00C7455C">
          <w:rPr>
            <w:rFonts w:asciiTheme="minorHAnsi" w:hAnsiTheme="minorHAnsi" w:cstheme="minorHAnsi"/>
            <w:spacing w:val="-1"/>
            <w:sz w:val="18"/>
            <w:szCs w:val="18"/>
          </w:rPr>
          <w:t>j</w:t>
        </w:r>
        <w:r w:rsidRPr="00C7455C">
          <w:rPr>
            <w:rFonts w:asciiTheme="minorHAnsi" w:hAnsiTheme="minorHAnsi" w:cstheme="minorHAnsi"/>
            <w:spacing w:val="-1"/>
            <w:w w:val="111"/>
            <w:sz w:val="18"/>
            <w:szCs w:val="18"/>
          </w:rPr>
          <w:t>d</w:t>
        </w:r>
        <w:r w:rsidRPr="00C7455C">
          <w:rPr>
            <w:rFonts w:asciiTheme="minorHAnsi" w:hAnsiTheme="minorHAnsi" w:cstheme="minorHAnsi"/>
            <w:spacing w:val="-1"/>
            <w:w w:val="107"/>
            <w:sz w:val="18"/>
            <w:szCs w:val="18"/>
          </w:rPr>
          <w:t>o</w:t>
        </w:r>
        <w:r w:rsidRPr="00C7455C">
          <w:rPr>
            <w:rFonts w:asciiTheme="minorHAnsi" w:hAnsiTheme="minorHAnsi" w:cstheme="minorHAnsi"/>
            <w:spacing w:val="-1"/>
            <w:w w:val="108"/>
            <w:sz w:val="18"/>
            <w:szCs w:val="18"/>
          </w:rPr>
          <w:t>e@</w:t>
        </w:r>
        <w:r w:rsidRPr="00C7455C">
          <w:rPr>
            <w:rFonts w:asciiTheme="minorHAnsi" w:hAnsiTheme="minorHAnsi" w:cstheme="minorHAnsi"/>
            <w:spacing w:val="-1"/>
            <w:sz w:val="18"/>
            <w:szCs w:val="18"/>
          </w:rPr>
          <w:t>illi</w:t>
        </w:r>
        <w:r w:rsidRPr="00C7455C">
          <w:rPr>
            <w:rFonts w:asciiTheme="minorHAnsi" w:hAnsiTheme="minorHAnsi" w:cstheme="minorHAnsi"/>
            <w:spacing w:val="-1"/>
            <w:w w:val="114"/>
            <w:sz w:val="18"/>
            <w:szCs w:val="18"/>
          </w:rPr>
          <w:t>n</w:t>
        </w:r>
        <w:r w:rsidRPr="00C7455C">
          <w:rPr>
            <w:rFonts w:asciiTheme="minorHAnsi" w:hAnsiTheme="minorHAnsi" w:cstheme="minorHAnsi"/>
            <w:spacing w:val="-1"/>
            <w:w w:val="107"/>
            <w:sz w:val="18"/>
            <w:szCs w:val="18"/>
          </w:rPr>
          <w:t>o</w:t>
        </w:r>
        <w:r w:rsidRPr="00C7455C">
          <w:rPr>
            <w:rFonts w:asciiTheme="minorHAnsi" w:hAnsiTheme="minorHAnsi" w:cstheme="minorHAnsi"/>
            <w:spacing w:val="-1"/>
            <w:sz w:val="18"/>
            <w:szCs w:val="18"/>
          </w:rPr>
          <w:t>i</w:t>
        </w:r>
        <w:r w:rsidRPr="00C7455C">
          <w:rPr>
            <w:rFonts w:asciiTheme="minorHAnsi" w:hAnsiTheme="minorHAnsi" w:cstheme="minorHAnsi"/>
            <w:spacing w:val="-4"/>
            <w:w w:val="109"/>
            <w:sz w:val="18"/>
            <w:szCs w:val="18"/>
          </w:rPr>
          <w:t>s</w:t>
        </w:r>
        <w:r w:rsidRPr="00C7455C">
          <w:rPr>
            <w:rFonts w:asciiTheme="minorHAnsi" w:hAnsiTheme="minorHAnsi" w:cstheme="minorHAnsi"/>
            <w:spacing w:val="-1"/>
            <w:w w:val="118"/>
            <w:sz w:val="18"/>
            <w:szCs w:val="18"/>
          </w:rPr>
          <w:t>.</w:t>
        </w:r>
        <w:r w:rsidRPr="00C7455C">
          <w:rPr>
            <w:rFonts w:asciiTheme="minorHAnsi" w:hAnsiTheme="minorHAnsi" w:cstheme="minorHAnsi"/>
            <w:spacing w:val="-1"/>
            <w:w w:val="108"/>
            <w:sz w:val="18"/>
            <w:szCs w:val="18"/>
          </w:rPr>
          <w:t>e</w:t>
        </w:r>
        <w:r w:rsidRPr="00C7455C">
          <w:rPr>
            <w:rFonts w:asciiTheme="minorHAnsi" w:hAnsiTheme="minorHAnsi" w:cstheme="minorHAnsi"/>
            <w:spacing w:val="-1"/>
            <w:w w:val="111"/>
            <w:sz w:val="18"/>
            <w:szCs w:val="18"/>
          </w:rPr>
          <w:t>d</w:t>
        </w:r>
        <w:r w:rsidRPr="00C7455C">
          <w:rPr>
            <w:rFonts w:asciiTheme="minorHAnsi" w:hAnsiTheme="minorHAnsi" w:cstheme="minorHAnsi"/>
            <w:w w:val="114"/>
            <w:sz w:val="18"/>
            <w:szCs w:val="18"/>
          </w:rPr>
          <w:t>u</w:t>
        </w:r>
      </w:hyperlink>
    </w:p>
    <w:p w14:paraId="69DB2AFB" w14:textId="77777777" w:rsidR="005814C1" w:rsidRPr="00C7455C" w:rsidRDefault="00C7455C">
      <w:pPr>
        <w:spacing w:before="8"/>
        <w:ind w:left="-31" w:right="125"/>
        <w:jc w:val="center"/>
        <w:rPr>
          <w:rFonts w:asciiTheme="minorHAnsi" w:eastAsia="Book Antiqua" w:hAnsiTheme="minorHAnsi" w:cstheme="minorHAnsi"/>
          <w:sz w:val="18"/>
          <w:szCs w:val="18"/>
        </w:rPr>
        <w:sectPr w:rsidR="005814C1" w:rsidRPr="00C7455C">
          <w:type w:val="continuous"/>
          <w:pgSz w:w="15840" w:h="12240" w:orient="landscape"/>
          <w:pgMar w:top="1080" w:right="1520" w:bottom="280" w:left="980" w:header="720" w:footer="720" w:gutter="0"/>
          <w:cols w:num="3" w:space="720" w:equalWidth="0">
            <w:col w:w="1427" w:space="707"/>
            <w:col w:w="2061" w:space="3049"/>
            <w:col w:w="6096"/>
          </w:cols>
        </w:sect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Cur</w:t>
      </w:r>
      <w:r w:rsidRPr="00C7455C">
        <w:rPr>
          <w:rFonts w:asciiTheme="minorHAnsi" w:eastAsia="Book Antiqua" w:hAnsiTheme="minorHAnsi" w:cstheme="minorHAnsi"/>
          <w:b/>
          <w:spacing w:val="-4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en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t</w:t>
      </w:r>
      <w:r w:rsidRPr="00C7455C">
        <w:rPr>
          <w:rFonts w:asciiTheme="minorHAnsi" w:eastAsia="Book Antiqua" w:hAnsiTheme="minorHAnsi" w:cstheme="minorHAnsi"/>
          <w:b/>
          <w:spacing w:val="5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7"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dd</w:t>
      </w:r>
      <w:r w:rsidRPr="00C7455C">
        <w:rPr>
          <w:rFonts w:asciiTheme="minorHAnsi" w:eastAsia="Book Antiqua" w:hAnsiTheme="minorHAnsi" w:cstheme="minorHAnsi"/>
          <w:b/>
          <w:spacing w:val="-4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es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s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</w:t>
      </w:r>
      <w:r w:rsidRPr="00C7455C">
        <w:rPr>
          <w:rFonts w:asciiTheme="minorHAnsi" w:eastAsia="Book Antiqua" w:hAnsiTheme="minorHAnsi" w:cstheme="minorHAnsi"/>
          <w:b/>
          <w:spacing w:val="2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7"/>
          <w:sz w:val="18"/>
          <w:szCs w:val="18"/>
        </w:rPr>
        <w:t>P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ermanen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t</w:t>
      </w:r>
      <w:r w:rsidRPr="00C7455C">
        <w:rPr>
          <w:rFonts w:asciiTheme="minorHAnsi" w:eastAsia="Book Antiqua" w:hAnsiTheme="minorHAnsi" w:cstheme="minorHAnsi"/>
          <w:b/>
          <w:spacing w:val="14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7"/>
          <w:w w:val="92"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pacing w:val="-2"/>
          <w:w w:val="94"/>
          <w:sz w:val="18"/>
          <w:szCs w:val="18"/>
        </w:rPr>
        <w:t>dd</w:t>
      </w:r>
      <w:r w:rsidRPr="00C7455C">
        <w:rPr>
          <w:rFonts w:asciiTheme="minorHAnsi" w:eastAsia="Book Antiqua" w:hAnsiTheme="minorHAnsi" w:cstheme="minorHAnsi"/>
          <w:b/>
          <w:spacing w:val="-4"/>
          <w:w w:val="109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es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s</w:t>
      </w:r>
    </w:p>
    <w:p w14:paraId="180CD93F" w14:textId="77777777" w:rsidR="005814C1" w:rsidRPr="00C7455C" w:rsidRDefault="00C7455C">
      <w:pPr>
        <w:spacing w:before="26"/>
        <w:ind w:left="594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20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obtai</w:t>
      </w:r>
      <w:r w:rsidRPr="00C7455C">
        <w:rPr>
          <w:rFonts w:asciiTheme="minorHAnsi" w:hAnsiTheme="minorHAnsi" w:cstheme="minorHAnsi"/>
          <w:sz w:val="18"/>
          <w:szCs w:val="18"/>
        </w:rPr>
        <w:t xml:space="preserve">n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full-tim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positio</w:t>
      </w:r>
      <w:r w:rsidRPr="00C7455C">
        <w:rPr>
          <w:rFonts w:asciiTheme="minorHAnsi" w:hAnsiTheme="minorHAnsi" w:cstheme="minorHAnsi"/>
          <w:sz w:val="18"/>
          <w:szCs w:val="18"/>
        </w:rPr>
        <w:t xml:space="preserve">n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6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18"/>
          <w:sz w:val="18"/>
          <w:szCs w:val="18"/>
        </w:rPr>
        <w:t>.</w:t>
      </w:r>
    </w:p>
    <w:p w14:paraId="3FF6F53E" w14:textId="77777777" w:rsidR="005814C1" w:rsidRPr="00C7455C" w:rsidRDefault="005814C1">
      <w:pPr>
        <w:spacing w:before="6" w:line="160" w:lineRule="exact"/>
        <w:rPr>
          <w:rFonts w:asciiTheme="minorHAnsi" w:hAnsiTheme="minorHAnsi" w:cstheme="minorHAnsi"/>
          <w:sz w:val="18"/>
          <w:szCs w:val="18"/>
        </w:rPr>
      </w:pPr>
    </w:p>
    <w:p w14:paraId="002B1D93" w14:textId="77777777" w:rsidR="005814C1" w:rsidRPr="00C7455C" w:rsidRDefault="00C7455C">
      <w:pPr>
        <w:ind w:left="114"/>
        <w:rPr>
          <w:rFonts w:asciiTheme="minorHAnsi" w:eastAsia="Book Antiqua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EDUC</w:t>
      </w:r>
      <w:r w:rsidRPr="00C7455C">
        <w:rPr>
          <w:rFonts w:asciiTheme="minorHAnsi" w:eastAsia="Book Antiqua" w:hAnsiTheme="minorHAnsi" w:cstheme="minorHAnsi"/>
          <w:b/>
          <w:spacing w:val="-17"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TIO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N</w:t>
      </w:r>
    </w:p>
    <w:p w14:paraId="111A3FE9" w14:textId="77777777" w:rsidR="005814C1" w:rsidRPr="00C7455C" w:rsidRDefault="00C7455C">
      <w:pPr>
        <w:spacing w:line="160" w:lineRule="exact"/>
        <w:ind w:left="594" w:right="-44"/>
        <w:rPr>
          <w:rFonts w:asciiTheme="minorHAnsi" w:eastAsia="Book Antiqua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Uni</w:t>
      </w:r>
      <w:r w:rsidRPr="00C7455C">
        <w:rPr>
          <w:rFonts w:asciiTheme="minorHAnsi" w:eastAsia="Book Antiqua" w:hAnsiTheme="minorHAnsi" w:cstheme="minorHAnsi"/>
          <w:b/>
          <w:spacing w:val="-4"/>
          <w:position w:val="1"/>
          <w:sz w:val="18"/>
          <w:szCs w:val="18"/>
        </w:rPr>
        <w:t>v</w:t>
      </w:r>
      <w:r w:rsidRPr="00C7455C">
        <w:rPr>
          <w:rFonts w:asciiTheme="minorHAnsi" w:eastAsia="Book Antiqua" w:hAnsiTheme="minorHAnsi" w:cstheme="minorHAnsi"/>
          <w:b/>
          <w:spacing w:val="-1"/>
          <w:position w:val="1"/>
          <w:sz w:val="18"/>
          <w:szCs w:val="18"/>
        </w:rPr>
        <w:t>e</w:t>
      </w:r>
      <w:r w:rsidRPr="00C7455C">
        <w:rPr>
          <w:rFonts w:asciiTheme="minorHAnsi" w:eastAsia="Book Antiqua" w:hAnsiTheme="minorHAnsi" w:cstheme="minorHAnsi"/>
          <w:b/>
          <w:spacing w:val="-4"/>
          <w:position w:val="1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sit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y</w:t>
      </w:r>
      <w:r w:rsidRPr="00C7455C">
        <w:rPr>
          <w:rFonts w:asciiTheme="minorHAnsi" w:eastAsia="Book Antiqua" w:hAnsiTheme="minorHAnsi" w:cstheme="minorHAnsi"/>
          <w:b/>
          <w:spacing w:val="-3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w w:val="89"/>
          <w:position w:val="1"/>
          <w:sz w:val="18"/>
          <w:szCs w:val="18"/>
        </w:rPr>
        <w:t>o</w:t>
      </w:r>
      <w:r w:rsidRPr="00C7455C">
        <w:rPr>
          <w:rFonts w:asciiTheme="minorHAnsi" w:eastAsia="Book Antiqua" w:hAnsiTheme="minorHAnsi" w:cstheme="minorHAnsi"/>
          <w:b/>
          <w:w w:val="89"/>
          <w:position w:val="1"/>
          <w:sz w:val="18"/>
          <w:szCs w:val="18"/>
        </w:rPr>
        <w:t>f</w:t>
      </w:r>
      <w:r w:rsidRPr="00C7455C">
        <w:rPr>
          <w:rFonts w:asciiTheme="minorHAnsi" w:eastAsia="Book Antiqua" w:hAnsiTheme="minorHAnsi" w:cstheme="minorHAnsi"/>
          <w:b/>
          <w:spacing w:val="12"/>
          <w:w w:val="89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Illinoi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s</w:t>
      </w:r>
      <w:r w:rsidRPr="00C7455C">
        <w:rPr>
          <w:rFonts w:asciiTheme="minorHAnsi" w:eastAsia="Book Antiqua" w:hAnsiTheme="minorHAnsi" w:cstheme="minorHAnsi"/>
          <w:b/>
          <w:spacing w:val="-12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t</w:t>
      </w:r>
      <w:r w:rsidRPr="00C7455C">
        <w:rPr>
          <w:rFonts w:asciiTheme="minorHAnsi" w:eastAsia="Book Antiqua" w:hAnsiTheme="minorHAnsi" w:cstheme="minorHAnsi"/>
          <w:b/>
          <w:spacing w:val="10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Urbana-Champaig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n</w:t>
      </w:r>
    </w:p>
    <w:p w14:paraId="37128744" w14:textId="77777777" w:rsidR="005814C1" w:rsidRPr="00C7455C" w:rsidRDefault="00C7455C">
      <w:pPr>
        <w:spacing w:line="140" w:lineRule="exact"/>
        <w:ind w:left="594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Bachelo</w:t>
      </w:r>
      <w:r w:rsidRPr="00C7455C">
        <w:rPr>
          <w:rFonts w:asciiTheme="minorHAnsi" w:hAnsiTheme="minorHAnsi" w:cstheme="minorHAnsi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3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Scienc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Financ</w:t>
      </w:r>
      <w:r w:rsidRPr="00C7455C">
        <w:rPr>
          <w:rFonts w:asciiTheme="minorHAnsi" w:hAnsiTheme="minorHAnsi" w:cstheme="minorHAnsi"/>
          <w:spacing w:val="-6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a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1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2</w:t>
      </w:r>
    </w:p>
    <w:p w14:paraId="5CDC17B2" w14:textId="77777777" w:rsidR="005814C1" w:rsidRPr="00C7455C" w:rsidRDefault="00C7455C">
      <w:pPr>
        <w:spacing w:before="7"/>
        <w:ind w:left="594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Cumulati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v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7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17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C7455C">
        <w:rPr>
          <w:rFonts w:asciiTheme="minorHAnsi" w:hAnsiTheme="minorHAnsi" w:cstheme="minorHAnsi"/>
          <w:sz w:val="18"/>
          <w:szCs w:val="18"/>
        </w:rPr>
        <w:t>:</w:t>
      </w:r>
      <w:r w:rsidRPr="00C7455C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3</w:t>
      </w:r>
      <w:r w:rsidRPr="00C7455C">
        <w:rPr>
          <w:rFonts w:asciiTheme="minorHAnsi" w:hAnsiTheme="minorHAnsi" w:cstheme="minorHAnsi"/>
          <w:spacing w:val="-1"/>
          <w:w w:val="118"/>
          <w:sz w:val="18"/>
          <w:szCs w:val="18"/>
        </w:rPr>
        <w:t>.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7</w:t>
      </w:r>
      <w:r w:rsidRPr="00C7455C">
        <w:rPr>
          <w:rFonts w:asciiTheme="minorHAnsi" w:hAnsiTheme="minorHAnsi" w:cstheme="minorHAnsi"/>
          <w:spacing w:val="-1"/>
          <w:w w:val="166"/>
          <w:sz w:val="18"/>
          <w:szCs w:val="18"/>
        </w:rPr>
        <w:t>/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4</w:t>
      </w:r>
      <w:r w:rsidRPr="00C7455C">
        <w:rPr>
          <w:rFonts w:asciiTheme="minorHAnsi" w:hAnsiTheme="minorHAnsi" w:cstheme="minorHAnsi"/>
          <w:spacing w:val="-1"/>
          <w:w w:val="118"/>
          <w:sz w:val="18"/>
          <w:szCs w:val="18"/>
        </w:rPr>
        <w:t>.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0</w:t>
      </w:r>
    </w:p>
    <w:p w14:paraId="0285EB79" w14:textId="77777777" w:rsidR="005814C1" w:rsidRPr="00C7455C" w:rsidRDefault="00C7455C">
      <w:pPr>
        <w:spacing w:before="7"/>
        <w:ind w:left="594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Dean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’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0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w w:val="113"/>
          <w:sz w:val="18"/>
          <w:szCs w:val="18"/>
        </w:rPr>
        <w:t>t</w:t>
      </w:r>
    </w:p>
    <w:p w14:paraId="66A73255" w14:textId="77777777" w:rsidR="005814C1" w:rsidRPr="00C7455C" w:rsidRDefault="00C7455C">
      <w:pPr>
        <w:spacing w:line="140" w:lineRule="exact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z w:val="18"/>
          <w:szCs w:val="18"/>
        </w:rPr>
        <w:br w:type="column"/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12</w:t>
      </w:r>
      <w:r w:rsidRPr="00C7455C">
        <w:rPr>
          <w:rFonts w:asciiTheme="minorHAnsi" w:hAnsiTheme="minorHAnsi" w:cstheme="minorHAnsi"/>
          <w:sz w:val="18"/>
          <w:szCs w:val="18"/>
        </w:rPr>
        <w:t>3</w:t>
      </w:r>
      <w:r w:rsidRPr="00C7455C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ee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St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ee</w:t>
      </w:r>
      <w:r w:rsidRPr="00C7455C">
        <w:rPr>
          <w:rFonts w:asciiTheme="minorHAnsi" w:hAnsiTheme="minorHAnsi" w:cstheme="minorHAnsi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</w:t>
      </w:r>
      <w:r w:rsidRPr="00C7455C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4567</w:t>
      </w:r>
      <w:r w:rsidRPr="00C7455C">
        <w:rPr>
          <w:rFonts w:asciiTheme="minorHAnsi" w:hAnsiTheme="minorHAnsi" w:cstheme="minorHAnsi"/>
          <w:sz w:val="18"/>
          <w:szCs w:val="18"/>
        </w:rPr>
        <w:t>8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4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ee</w:t>
      </w:r>
      <w:r w:rsidRPr="00C7455C">
        <w:rPr>
          <w:rFonts w:asciiTheme="minorHAnsi" w:hAnsiTheme="minorHAnsi" w:cstheme="minorHAnsi"/>
          <w:w w:val="113"/>
          <w:sz w:val="18"/>
          <w:szCs w:val="18"/>
        </w:rPr>
        <w:t>t</w:t>
      </w:r>
    </w:p>
    <w:p w14:paraId="3742DB9F" w14:textId="77777777" w:rsidR="005814C1" w:rsidRPr="00C7455C" w:rsidRDefault="00C7455C">
      <w:pPr>
        <w:spacing w:before="7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Champaign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11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2"/>
          <w:sz w:val="18"/>
          <w:szCs w:val="18"/>
        </w:rPr>
        <w:t>6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18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2</w:t>
      </w:r>
      <w:r w:rsidRPr="00C7455C">
        <w:rPr>
          <w:rFonts w:asciiTheme="minorHAnsi" w:hAnsiTheme="minorHAnsi" w:cstheme="minorHAnsi"/>
          <w:sz w:val="18"/>
          <w:szCs w:val="18"/>
        </w:rPr>
        <w:t>0</w:t>
      </w:r>
      <w:r w:rsidRPr="00C7455C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yt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wn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600</w:t>
      </w:r>
      <w:r w:rsidRPr="00C7455C">
        <w:rPr>
          <w:rFonts w:asciiTheme="minorHAnsi" w:hAnsiTheme="minorHAnsi" w:cstheme="minorHAnsi"/>
          <w:spacing w:val="-12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1</w:t>
      </w:r>
    </w:p>
    <w:p w14:paraId="1AF02D18" w14:textId="77777777" w:rsidR="005814C1" w:rsidRPr="00C7455C" w:rsidRDefault="00C7455C">
      <w:pPr>
        <w:spacing w:before="7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4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17-123-456</w:t>
      </w:r>
      <w:r w:rsidRPr="00C7455C">
        <w:rPr>
          <w:rFonts w:asciiTheme="minorHAnsi" w:hAnsiTheme="minorHAnsi" w:cstheme="minorHAnsi"/>
          <w:sz w:val="18"/>
          <w:szCs w:val="18"/>
        </w:rPr>
        <w:t>7</w:t>
      </w:r>
      <w:r w:rsidRPr="00C7455C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       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123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-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456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-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789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0</w:t>
      </w:r>
    </w:p>
    <w:p w14:paraId="0AFEAC64" w14:textId="77777777" w:rsidR="005814C1" w:rsidRPr="00C7455C" w:rsidRDefault="005814C1">
      <w:pPr>
        <w:spacing w:before="1" w:line="160" w:lineRule="exact"/>
        <w:rPr>
          <w:rFonts w:asciiTheme="minorHAnsi" w:hAnsiTheme="minorHAnsi" w:cstheme="minorHAnsi"/>
          <w:sz w:val="18"/>
          <w:szCs w:val="18"/>
        </w:rPr>
      </w:pPr>
    </w:p>
    <w:p w14:paraId="6728346B" w14:textId="77777777" w:rsidR="005814C1" w:rsidRPr="00C7455C" w:rsidRDefault="00C7455C">
      <w:pPr>
        <w:spacing w:line="160" w:lineRule="exact"/>
        <w:ind w:left="1200" w:right="441" w:hanging="1200"/>
        <w:rPr>
          <w:rFonts w:asciiTheme="minorHAnsi" w:hAnsiTheme="minorHAnsi" w:cstheme="minorHAnsi"/>
          <w:sz w:val="18"/>
          <w:szCs w:val="18"/>
        </w:rPr>
        <w:sectPr w:rsidR="005814C1" w:rsidRPr="00C7455C">
          <w:type w:val="continuous"/>
          <w:pgSz w:w="15840" w:h="12240" w:orient="landscape"/>
          <w:pgMar w:top="1080" w:right="1520" w:bottom="280" w:left="980" w:header="720" w:footer="720" w:gutter="0"/>
          <w:cols w:num="2" w:space="720" w:equalWidth="0">
            <w:col w:w="3309" w:space="3935"/>
            <w:col w:w="6096"/>
          </w:cols>
        </w:sect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OBJECTIV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 xml:space="preserve">E          </w:t>
      </w:r>
      <w:r w:rsidRPr="00C7455C">
        <w:rPr>
          <w:rFonts w:asciiTheme="minorHAnsi" w:eastAsia="Book Antiqua" w:hAnsiTheme="minorHAnsi" w:cstheme="minorHAnsi"/>
          <w:b/>
          <w:spacing w:val="3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20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obtai</w:t>
      </w:r>
      <w:r w:rsidRPr="00C7455C">
        <w:rPr>
          <w:rFonts w:asciiTheme="minorHAnsi" w:hAnsiTheme="minorHAnsi" w:cstheme="minorHAnsi"/>
          <w:sz w:val="18"/>
          <w:szCs w:val="18"/>
        </w:rPr>
        <w:t xml:space="preserve">n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full-tim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positio</w:t>
      </w:r>
      <w:r w:rsidRPr="00C7455C">
        <w:rPr>
          <w:rFonts w:asciiTheme="minorHAnsi" w:hAnsiTheme="minorHAnsi" w:cstheme="minorHAnsi"/>
          <w:sz w:val="18"/>
          <w:szCs w:val="18"/>
        </w:rPr>
        <w:t xml:space="preserve">n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tha</w:t>
      </w:r>
      <w:r w:rsidRPr="00C7455C">
        <w:rPr>
          <w:rFonts w:asciiTheme="minorHAnsi" w:hAnsiTheme="minorHAnsi" w:cstheme="minorHAnsi"/>
          <w:sz w:val="18"/>
          <w:szCs w:val="18"/>
        </w:rPr>
        <w:t xml:space="preserve">t 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utilize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communication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16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analyt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ical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8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leade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shi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7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skill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accountin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9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y</w:t>
      </w:r>
    </w:p>
    <w:p w14:paraId="12DCCF02" w14:textId="77777777" w:rsidR="005814C1" w:rsidRPr="00C7455C" w:rsidRDefault="005814C1">
      <w:pPr>
        <w:rPr>
          <w:rFonts w:asciiTheme="minorHAnsi" w:hAnsiTheme="minorHAnsi" w:cstheme="minorHAnsi"/>
          <w:sz w:val="18"/>
          <w:szCs w:val="18"/>
        </w:rPr>
        <w:sectPr w:rsidR="005814C1" w:rsidRPr="00C7455C">
          <w:type w:val="continuous"/>
          <w:pgSz w:w="15840" w:h="12240" w:orient="landscape"/>
          <w:pgMar w:top="1080" w:right="1520" w:bottom="280" w:left="980" w:header="720" w:footer="720" w:gutter="0"/>
          <w:cols w:space="720"/>
        </w:sectPr>
      </w:pPr>
    </w:p>
    <w:p w14:paraId="3BFE4D5A" w14:textId="77777777" w:rsidR="005814C1" w:rsidRPr="00C7455C" w:rsidRDefault="00C7455C">
      <w:pPr>
        <w:spacing w:before="7"/>
        <w:ind w:left="84" w:right="4730"/>
        <w:jc w:val="center"/>
        <w:rPr>
          <w:rFonts w:asciiTheme="minorHAnsi" w:eastAsia="Book Antiqua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z w:val="18"/>
          <w:szCs w:val="18"/>
        </w:rPr>
        <w:pict w14:anchorId="7719D7B5"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746.55pt;margin-top:38.15pt;width:11pt;height:60.15pt;z-index:-251659264;mso-position-horizontal-relative:page;mso-position-vertical-relative:page" filled="f" stroked="f">
            <v:textbox style="layout-flow:vertical" inset="0,0,0,0">
              <w:txbxContent>
                <w:p w14:paraId="0622E12E" w14:textId="77777777" w:rsidR="005814C1" w:rsidRDefault="00C7455C">
                  <w:pPr>
                    <w:spacing w:line="180" w:lineRule="exact"/>
                    <w:ind w:left="20" w:right="-27"/>
                    <w:rPr>
                      <w:rFonts w:ascii="Book Antiqua" w:eastAsia="Book Antiqua" w:hAnsi="Book Antiqua" w:cs="Book Antiqua"/>
                      <w:sz w:val="16"/>
                      <w:szCs w:val="16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20    </w:t>
                  </w:r>
                  <w:r>
                    <w:rPr>
                      <w:i/>
                      <w:spacing w:val="1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Book Antiqua" w:eastAsia="Book Antiqua" w:hAnsi="Book Antiqua" w:cs="Book Antiqua"/>
                      <w:color w:val="7F7F7F"/>
                      <w:w w:val="39"/>
                      <w:position w:val="1"/>
                      <w:sz w:val="16"/>
                      <w:szCs w:val="16"/>
                    </w:rPr>
                    <w:t xml:space="preserve">|   </w:t>
                  </w:r>
                  <w:r>
                    <w:rPr>
                      <w:rFonts w:ascii="Book Antiqua" w:eastAsia="Book Antiqua" w:hAnsi="Book Antiqua" w:cs="Book Antiqua"/>
                      <w:color w:val="7F7F7F"/>
                      <w:spacing w:val="13"/>
                      <w:w w:val="39"/>
                      <w:position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Book Antiqua" w:eastAsia="Book Antiqua" w:hAnsi="Book Antiqua" w:cs="Book Antiqua"/>
                      <w:color w:val="7F7F7F"/>
                      <w:w w:val="80"/>
                      <w:position w:val="1"/>
                      <w:sz w:val="16"/>
                      <w:szCs w:val="16"/>
                    </w:rPr>
                    <w:t>RÉ</w:t>
                  </w:r>
                  <w:r>
                    <w:rPr>
                      <w:rFonts w:ascii="Book Antiqua" w:eastAsia="Book Antiqua" w:hAnsi="Book Antiqua" w:cs="Book Antiqua"/>
                      <w:color w:val="7F7F7F"/>
                      <w:w w:val="94"/>
                      <w:position w:val="1"/>
                      <w:sz w:val="16"/>
                      <w:szCs w:val="16"/>
                    </w:rPr>
                    <w:t>S</w:t>
                  </w:r>
                  <w:r>
                    <w:rPr>
                      <w:rFonts w:ascii="Book Antiqua" w:eastAsia="Book Antiqua" w:hAnsi="Book Antiqua" w:cs="Book Antiqua"/>
                      <w:color w:val="7F7F7F"/>
                      <w:w w:val="83"/>
                      <w:position w:val="1"/>
                      <w:sz w:val="16"/>
                      <w:szCs w:val="16"/>
                    </w:rPr>
                    <w:t>U</w:t>
                  </w:r>
                  <w:r>
                    <w:rPr>
                      <w:rFonts w:ascii="Book Antiqua" w:eastAsia="Book Antiqua" w:hAnsi="Book Antiqua" w:cs="Book Antiqua"/>
                      <w:color w:val="7F7F7F"/>
                      <w:w w:val="85"/>
                      <w:position w:val="1"/>
                      <w:sz w:val="16"/>
                      <w:szCs w:val="16"/>
                    </w:rPr>
                    <w:t>M</w:t>
                  </w:r>
                  <w:r>
                    <w:rPr>
                      <w:rFonts w:ascii="Book Antiqua" w:eastAsia="Book Antiqua" w:hAnsi="Book Antiqua" w:cs="Book Antiqua"/>
                      <w:color w:val="7F7F7F"/>
                      <w:w w:val="80"/>
                      <w:position w:val="1"/>
                      <w:sz w:val="16"/>
                      <w:szCs w:val="16"/>
                    </w:rPr>
                    <w:t>É</w:t>
                  </w:r>
                  <w:r>
                    <w:rPr>
                      <w:rFonts w:ascii="Book Antiqua" w:eastAsia="Book Antiqua" w:hAnsi="Book Antiqua" w:cs="Book Antiqua"/>
                      <w:color w:val="7F7F7F"/>
                      <w:w w:val="94"/>
                      <w:position w:val="1"/>
                      <w:sz w:val="16"/>
                      <w:szCs w:val="16"/>
                    </w:rPr>
                    <w:t>S</w:t>
                  </w:r>
                </w:p>
              </w:txbxContent>
            </v:textbox>
            <w10:wrap anchorx="page" anchory="page"/>
          </v:shape>
        </w:pict>
      </w:r>
      <w:r w:rsidRPr="00C7455C">
        <w:rPr>
          <w:rFonts w:asciiTheme="minorHAnsi" w:hAnsiTheme="minorHAnsi" w:cstheme="minorHAnsi"/>
          <w:sz w:val="18"/>
          <w:szCs w:val="18"/>
        </w:rPr>
        <w:pict w14:anchorId="35753AF5">
          <v:group id="_x0000_s1037" style="position:absolute;left:0;text-align:left;margin-left:36.15pt;margin-top:84.15pt;width:342.4pt;height:479.7pt;z-index:-251660288;mso-position-horizontal-relative:page;mso-position-vertical-relative:page" coordorigin="723,1683" coordsize="6848,9594">
            <v:shape id="_x0000_s1038" style="position:absolute;left:723;top:1683;width:6848;height:9594" coordorigin="723,1683" coordsize="6848,9594" path="m723,1683r,9594l7571,11277r,-9594l723,1683xe" filled="f" strokeweight=".3pt">
              <v:path arrowok="t"/>
            </v:shape>
            <w10:wrap anchorx="page" anchory="page"/>
          </v:group>
        </w:pict>
      </w:r>
      <w:r w:rsidRPr="00C7455C">
        <w:rPr>
          <w:rFonts w:asciiTheme="minorHAnsi" w:hAnsiTheme="minorHAnsi" w:cstheme="minorHAnsi"/>
          <w:sz w:val="18"/>
          <w:szCs w:val="18"/>
        </w:rPr>
        <w:pict w14:anchorId="6D639AC0">
          <v:group id="_x0000_s1035" style="position:absolute;left:0;text-align:left;margin-left:390.75pt;margin-top:84.15pt;width:341.1pt;height:479.7pt;z-index:-251661312;mso-position-horizontal-relative:page;mso-position-vertical-relative:page" coordorigin="7815,1683" coordsize="6822,9594">
            <v:shape id="_x0000_s1036" style="position:absolute;left:7815;top:1683;width:6822;height:9594" coordorigin="7815,1683" coordsize="6822,9594" path="m7815,1683r,9594l14637,11277r,-9594l7815,1683xe" filled="f" strokeweight=".3pt">
              <v:path arrowok="t"/>
            </v:shape>
            <w10:wrap anchorx="page" anchory="page"/>
          </v:group>
        </w:pict>
      </w:r>
      <w:r w:rsidRPr="00C7455C">
        <w:rPr>
          <w:rFonts w:asciiTheme="minorHAnsi" w:hAnsiTheme="minorHAnsi" w:cstheme="minorHAnsi"/>
          <w:sz w:val="18"/>
          <w:szCs w:val="18"/>
        </w:rPr>
        <w:pict w14:anchorId="2134981C">
          <v:group id="_x0000_s1033" style="position:absolute;left:0;text-align:left;margin-left:744pt;margin-top:36pt;width:0;height:528pt;z-index:-251662336;mso-position-horizontal-relative:page;mso-position-vertical-relative:page" coordorigin="14880,720" coordsize="0,10560">
            <v:shape id="_x0000_s1034" style="position:absolute;left:14880;top:720;width:0;height:10560" coordorigin="14880,720" coordsize="0,10560" path="m14880,720r,10560e" filled="f" strokeweight=".5pt">
              <v:path arrowok="t"/>
            </v:shape>
            <w10:wrap anchorx="page" anchory="page"/>
          </v:group>
        </w:pict>
      </w:r>
      <w:r w:rsidRPr="00C7455C">
        <w:rPr>
          <w:rFonts w:asciiTheme="minorHAnsi" w:eastAsia="Book Antiqua" w:hAnsiTheme="minorHAnsi" w:cstheme="minorHAnsi"/>
          <w:b/>
          <w:spacing w:val="-6"/>
          <w:w w:val="92"/>
          <w:sz w:val="18"/>
          <w:szCs w:val="18"/>
        </w:rPr>
        <w:t>W</w:t>
      </w:r>
      <w:r w:rsidRPr="00C7455C">
        <w:rPr>
          <w:rFonts w:asciiTheme="minorHAnsi" w:eastAsia="Book Antiqua" w:hAnsiTheme="minorHAnsi" w:cstheme="minorHAnsi"/>
          <w:b/>
          <w:spacing w:val="-2"/>
          <w:w w:val="92"/>
          <w:sz w:val="18"/>
          <w:szCs w:val="18"/>
        </w:rPr>
        <w:t>OR</w:t>
      </w:r>
      <w:r w:rsidRPr="00C7455C">
        <w:rPr>
          <w:rFonts w:asciiTheme="minorHAnsi" w:eastAsia="Book Antiqua" w:hAnsiTheme="minorHAnsi" w:cstheme="minorHAnsi"/>
          <w:b/>
          <w:w w:val="92"/>
          <w:sz w:val="18"/>
          <w:szCs w:val="18"/>
        </w:rPr>
        <w:t>K</w:t>
      </w:r>
      <w:r w:rsidRPr="00C7455C">
        <w:rPr>
          <w:rFonts w:asciiTheme="minorHAnsi" w:eastAsia="Book Antiqua" w:hAnsiTheme="minorHAnsi" w:cstheme="minorHAnsi"/>
          <w:b/>
          <w:spacing w:val="13"/>
          <w:w w:val="92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w w:val="97"/>
          <w:sz w:val="18"/>
          <w:szCs w:val="18"/>
        </w:rPr>
        <w:t>E</w:t>
      </w:r>
      <w:r w:rsidRPr="00C7455C">
        <w:rPr>
          <w:rFonts w:asciiTheme="minorHAnsi" w:eastAsia="Book Antiqua" w:hAnsiTheme="minorHAnsi" w:cstheme="minorHAnsi"/>
          <w:b/>
          <w:spacing w:val="-2"/>
          <w:w w:val="102"/>
          <w:sz w:val="18"/>
          <w:szCs w:val="18"/>
        </w:rPr>
        <w:t>X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P</w:t>
      </w:r>
      <w:r w:rsidRPr="00C7455C">
        <w:rPr>
          <w:rFonts w:asciiTheme="minorHAnsi" w:eastAsia="Book Antiqua" w:hAnsiTheme="minorHAnsi" w:cstheme="minorHAnsi"/>
          <w:b/>
          <w:spacing w:val="-2"/>
          <w:w w:val="97"/>
          <w:sz w:val="18"/>
          <w:szCs w:val="18"/>
        </w:rPr>
        <w:t>E</w:t>
      </w:r>
      <w:r w:rsidRPr="00C7455C">
        <w:rPr>
          <w:rFonts w:asciiTheme="minorHAnsi" w:eastAsia="Book Antiqua" w:hAnsiTheme="minorHAnsi" w:cstheme="minorHAnsi"/>
          <w:b/>
          <w:spacing w:val="-2"/>
          <w:w w:val="94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spacing w:val="-2"/>
          <w:w w:val="90"/>
          <w:sz w:val="18"/>
          <w:szCs w:val="18"/>
        </w:rPr>
        <w:t>I</w:t>
      </w:r>
      <w:r w:rsidRPr="00C7455C">
        <w:rPr>
          <w:rFonts w:asciiTheme="minorHAnsi" w:eastAsia="Book Antiqua" w:hAnsiTheme="minorHAnsi" w:cstheme="minorHAnsi"/>
          <w:b/>
          <w:spacing w:val="-2"/>
          <w:w w:val="97"/>
          <w:sz w:val="18"/>
          <w:szCs w:val="18"/>
        </w:rPr>
        <w:t>E</w:t>
      </w:r>
      <w:r w:rsidRPr="00C7455C">
        <w:rPr>
          <w:rFonts w:asciiTheme="minorHAnsi" w:eastAsia="Book Antiqua" w:hAnsiTheme="minorHAnsi" w:cstheme="minorHAnsi"/>
          <w:b/>
          <w:spacing w:val="-2"/>
          <w:w w:val="84"/>
          <w:sz w:val="18"/>
          <w:szCs w:val="18"/>
        </w:rPr>
        <w:t>N</w:t>
      </w:r>
      <w:r w:rsidRPr="00C7455C">
        <w:rPr>
          <w:rFonts w:asciiTheme="minorHAnsi" w:eastAsia="Book Antiqua" w:hAnsiTheme="minorHAnsi" w:cstheme="minorHAnsi"/>
          <w:b/>
          <w:spacing w:val="-2"/>
          <w:w w:val="87"/>
          <w:sz w:val="18"/>
          <w:szCs w:val="18"/>
        </w:rPr>
        <w:t>C</w:t>
      </w:r>
      <w:r w:rsidRPr="00C7455C">
        <w:rPr>
          <w:rFonts w:asciiTheme="minorHAnsi" w:eastAsia="Book Antiqua" w:hAnsiTheme="minorHAnsi" w:cstheme="minorHAnsi"/>
          <w:b/>
          <w:w w:val="97"/>
          <w:sz w:val="18"/>
          <w:szCs w:val="18"/>
        </w:rPr>
        <w:t>E</w:t>
      </w:r>
    </w:p>
    <w:p w14:paraId="25EA566E" w14:textId="77777777" w:rsidR="005814C1" w:rsidRPr="00C7455C" w:rsidRDefault="00C7455C">
      <w:pPr>
        <w:spacing w:line="160" w:lineRule="exact"/>
        <w:ind w:left="594" w:right="-41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Smit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h</w:t>
      </w:r>
      <w:r w:rsidRPr="00C7455C">
        <w:rPr>
          <w:rFonts w:asciiTheme="minorHAnsi" w:eastAsia="Book Antiqua" w:hAnsiTheme="minorHAnsi" w:cstheme="minorHAnsi"/>
          <w:b/>
          <w:spacing w:val="-6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Barn</w:t>
      </w:r>
      <w:r w:rsidRPr="00C7455C">
        <w:rPr>
          <w:rFonts w:asciiTheme="minorHAnsi" w:eastAsia="Book Antiqua" w:hAnsiTheme="minorHAnsi" w:cstheme="minorHAnsi"/>
          <w:b/>
          <w:spacing w:val="-4"/>
          <w:position w:val="1"/>
          <w:sz w:val="18"/>
          <w:szCs w:val="18"/>
        </w:rPr>
        <w:t>e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y</w:t>
      </w:r>
      <w:r w:rsidRPr="00C7455C">
        <w:rPr>
          <w:rFonts w:asciiTheme="minorHAnsi" w:eastAsia="Book Antiqua" w:hAnsiTheme="minorHAnsi" w:cstheme="minorHAnsi"/>
          <w:b/>
          <w:spacing w:val="9"/>
          <w:position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position w:val="1"/>
          <w:sz w:val="18"/>
          <w:szCs w:val="18"/>
        </w:rPr>
        <w:t>–</w:t>
      </w:r>
      <w:r w:rsidRPr="00C7455C">
        <w:rPr>
          <w:rFonts w:asciiTheme="minorHAnsi" w:hAnsiTheme="minorHAnsi" w:cstheme="minorHAnsi"/>
          <w:spacing w:val="10"/>
          <w:position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position w:val="1"/>
          <w:sz w:val="18"/>
          <w:szCs w:val="18"/>
        </w:rPr>
        <w:t>Northb</w:t>
      </w:r>
      <w:r w:rsidRPr="00C7455C">
        <w:rPr>
          <w:rFonts w:asciiTheme="minorHAnsi" w:hAnsiTheme="minorHAnsi" w:cstheme="minorHAnsi"/>
          <w:spacing w:val="-4"/>
          <w:w w:val="109"/>
          <w:position w:val="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position w:val="1"/>
          <w:sz w:val="18"/>
          <w:szCs w:val="18"/>
        </w:rPr>
        <w:t>ook</w:t>
      </w:r>
      <w:r w:rsidRPr="00C7455C">
        <w:rPr>
          <w:rFonts w:asciiTheme="minorHAnsi" w:hAnsiTheme="minorHAnsi" w:cstheme="minorHAnsi"/>
          <w:w w:val="109"/>
          <w:position w:val="1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5"/>
          <w:w w:val="109"/>
          <w:position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position w:val="1"/>
          <w:sz w:val="18"/>
          <w:szCs w:val="18"/>
        </w:rPr>
        <w:t>Illinoi</w:t>
      </w:r>
      <w:r w:rsidRPr="00C7455C">
        <w:rPr>
          <w:rFonts w:asciiTheme="minorHAnsi" w:hAnsiTheme="minorHAnsi" w:cstheme="minorHAnsi"/>
          <w:position w:val="1"/>
          <w:sz w:val="18"/>
          <w:szCs w:val="18"/>
        </w:rPr>
        <w:t>s</w:t>
      </w:r>
      <w:r w:rsidRPr="00C7455C">
        <w:rPr>
          <w:rFonts w:asciiTheme="minorHAnsi" w:hAnsiTheme="minorHAnsi" w:cstheme="minorHAnsi"/>
          <w:position w:val="1"/>
          <w:sz w:val="18"/>
          <w:szCs w:val="18"/>
        </w:rPr>
        <w:t xml:space="preserve">                                    </w:t>
      </w:r>
      <w:r w:rsidRPr="00C7455C">
        <w:rPr>
          <w:rFonts w:asciiTheme="minorHAnsi" w:hAnsiTheme="minorHAnsi" w:cstheme="minorHAnsi"/>
          <w:spacing w:val="30"/>
          <w:position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position w:val="1"/>
          <w:sz w:val="18"/>
          <w:szCs w:val="18"/>
        </w:rPr>
        <w:t>Summe</w:t>
      </w:r>
      <w:r w:rsidRPr="00C7455C">
        <w:rPr>
          <w:rFonts w:asciiTheme="minorHAnsi" w:hAnsiTheme="minorHAnsi" w:cstheme="minorHAnsi"/>
          <w:spacing w:val="-4"/>
          <w:position w:val="1"/>
          <w:sz w:val="18"/>
          <w:szCs w:val="18"/>
        </w:rPr>
        <w:t>r</w:t>
      </w:r>
      <w:r w:rsidRPr="00C7455C">
        <w:rPr>
          <w:rFonts w:asciiTheme="minorHAnsi" w:hAnsiTheme="minorHAnsi" w:cstheme="minorHAnsi"/>
          <w:position w:val="1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12"/>
          <w:position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position w:val="1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position w:val="1"/>
          <w:sz w:val="18"/>
          <w:szCs w:val="18"/>
        </w:rPr>
        <w:t>01</w:t>
      </w:r>
      <w:r w:rsidRPr="00C7455C">
        <w:rPr>
          <w:rFonts w:asciiTheme="minorHAnsi" w:hAnsiTheme="minorHAnsi" w:cstheme="minorHAnsi"/>
          <w:position w:val="1"/>
          <w:sz w:val="18"/>
          <w:szCs w:val="18"/>
        </w:rPr>
        <w:t>0</w:t>
      </w:r>
      <w:r w:rsidRPr="00C7455C">
        <w:rPr>
          <w:rFonts w:asciiTheme="minorHAnsi" w:hAnsiTheme="minorHAnsi" w:cstheme="minorHAnsi"/>
          <w:spacing w:val="16"/>
          <w:position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position w:val="1"/>
          <w:sz w:val="18"/>
          <w:szCs w:val="18"/>
        </w:rPr>
        <w:t>–</w:t>
      </w:r>
      <w:r w:rsidRPr="00C7455C">
        <w:rPr>
          <w:rFonts w:asciiTheme="minorHAnsi" w:hAnsiTheme="minorHAnsi" w:cstheme="minorHAnsi"/>
          <w:spacing w:val="10"/>
          <w:position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position w:val="1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position w:val="1"/>
          <w:sz w:val="18"/>
          <w:szCs w:val="18"/>
        </w:rPr>
        <w:t>0</w:t>
      </w:r>
      <w:r w:rsidRPr="00C7455C">
        <w:rPr>
          <w:rFonts w:asciiTheme="minorHAnsi" w:hAnsiTheme="minorHAnsi" w:cstheme="minorHAnsi"/>
          <w:spacing w:val="-20"/>
          <w:position w:val="1"/>
          <w:sz w:val="18"/>
          <w:szCs w:val="18"/>
        </w:rPr>
        <w:t>1</w:t>
      </w:r>
      <w:r w:rsidRPr="00C7455C">
        <w:rPr>
          <w:rFonts w:asciiTheme="minorHAnsi" w:hAnsiTheme="minorHAnsi" w:cstheme="minorHAnsi"/>
          <w:spacing w:val="-1"/>
          <w:position w:val="1"/>
          <w:sz w:val="18"/>
          <w:szCs w:val="18"/>
        </w:rPr>
        <w:t>1</w:t>
      </w:r>
      <w:r w:rsidRPr="00C7455C">
        <w:rPr>
          <w:rFonts w:asciiTheme="minorHAnsi" w:hAnsiTheme="minorHAnsi" w:cstheme="minorHAnsi"/>
          <w:position w:val="1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23"/>
          <w:position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position w:val="1"/>
          <w:sz w:val="18"/>
          <w:szCs w:val="18"/>
        </w:rPr>
        <w:t>Winte</w:t>
      </w:r>
      <w:r w:rsidRPr="00C7455C">
        <w:rPr>
          <w:rFonts w:asciiTheme="minorHAnsi" w:hAnsiTheme="minorHAnsi" w:cstheme="minorHAnsi"/>
          <w:position w:val="1"/>
          <w:sz w:val="18"/>
          <w:szCs w:val="18"/>
        </w:rPr>
        <w:t xml:space="preserve">r </w:t>
      </w:r>
      <w:r w:rsidRPr="00C7455C">
        <w:rPr>
          <w:rFonts w:asciiTheme="minorHAnsi" w:hAnsiTheme="minorHAnsi" w:cstheme="minorHAnsi"/>
          <w:spacing w:val="3"/>
          <w:position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3"/>
          <w:position w:val="1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w w:val="103"/>
          <w:position w:val="1"/>
          <w:sz w:val="18"/>
          <w:szCs w:val="18"/>
        </w:rPr>
        <w:t>01</w:t>
      </w:r>
      <w:r w:rsidRPr="00C7455C">
        <w:rPr>
          <w:rFonts w:asciiTheme="minorHAnsi" w:hAnsiTheme="minorHAnsi" w:cstheme="minorHAnsi"/>
          <w:w w:val="103"/>
          <w:position w:val="1"/>
          <w:sz w:val="18"/>
          <w:szCs w:val="18"/>
        </w:rPr>
        <w:t>0</w:t>
      </w:r>
    </w:p>
    <w:p w14:paraId="2A02808C" w14:textId="77777777" w:rsidR="005814C1" w:rsidRPr="00C7455C" w:rsidRDefault="00C7455C">
      <w:pPr>
        <w:spacing w:line="140" w:lineRule="exact"/>
        <w:ind w:left="594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Intern</w:t>
      </w:r>
      <w:r w:rsidRPr="00C7455C">
        <w:rPr>
          <w:rFonts w:asciiTheme="minorHAnsi" w:hAnsiTheme="minorHAnsi" w:cstheme="minorHAnsi"/>
          <w:i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4"/>
          <w:w w:val="109"/>
          <w:sz w:val="18"/>
          <w:szCs w:val="18"/>
        </w:rPr>
        <w:t>A</w:t>
      </w:r>
      <w:r w:rsidRPr="00C7455C">
        <w:rPr>
          <w:rFonts w:asciiTheme="minorHAnsi" w:hAnsiTheme="minorHAnsi" w:cstheme="minorHAnsi"/>
          <w:i/>
          <w:spacing w:val="-1"/>
          <w:w w:val="109"/>
          <w:sz w:val="18"/>
          <w:szCs w:val="18"/>
        </w:rPr>
        <w:t>ssistan</w:t>
      </w:r>
      <w:r w:rsidRPr="00C7455C">
        <w:rPr>
          <w:rFonts w:asciiTheme="minorHAnsi" w:hAnsiTheme="minorHAnsi" w:cstheme="minorHAnsi"/>
          <w:i/>
          <w:w w:val="109"/>
          <w:sz w:val="18"/>
          <w:szCs w:val="18"/>
        </w:rPr>
        <w:t>t</w:t>
      </w:r>
      <w:r w:rsidRPr="00C7455C">
        <w:rPr>
          <w:rFonts w:asciiTheme="minorHAnsi" w:hAnsiTheme="minorHAnsi" w:cstheme="minorHAnsi"/>
          <w:i/>
          <w:spacing w:val="10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i/>
          <w:sz w:val="18"/>
          <w:szCs w:val="18"/>
        </w:rPr>
        <w:t>o</w:t>
      </w:r>
      <w:r w:rsidRPr="00C7455C">
        <w:rPr>
          <w:rFonts w:asciiTheme="minorHAnsi" w:hAnsiTheme="minorHAnsi" w:cstheme="minorHAnsi"/>
          <w:i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th</w:t>
      </w:r>
      <w:r w:rsidRPr="00C7455C">
        <w:rPr>
          <w:rFonts w:asciiTheme="minorHAnsi" w:hAnsiTheme="minorHAnsi" w:cstheme="minorHAnsi"/>
          <w:i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spacing w:val="2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Sale</w:t>
      </w:r>
      <w:r w:rsidRPr="00C7455C">
        <w:rPr>
          <w:rFonts w:asciiTheme="minorHAnsi" w:hAnsiTheme="minorHAnsi" w:cstheme="minorHAnsi"/>
          <w:i/>
          <w:sz w:val="18"/>
          <w:szCs w:val="18"/>
        </w:rPr>
        <w:t>s</w:t>
      </w:r>
      <w:r w:rsidRPr="00C7455C">
        <w:rPr>
          <w:rFonts w:asciiTheme="minorHAnsi" w:hAnsiTheme="minorHAnsi" w:cstheme="minorHAnsi"/>
          <w:i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w w:val="102"/>
          <w:sz w:val="18"/>
          <w:szCs w:val="18"/>
        </w:rPr>
        <w:t>M</w:t>
      </w:r>
      <w:r w:rsidRPr="00C7455C">
        <w:rPr>
          <w:rFonts w:asciiTheme="minorHAnsi" w:hAnsiTheme="minorHAnsi" w:cstheme="minorHAnsi"/>
          <w:i/>
          <w:spacing w:val="-1"/>
          <w:w w:val="107"/>
          <w:sz w:val="18"/>
          <w:szCs w:val="18"/>
        </w:rPr>
        <w:t>a</w:t>
      </w:r>
      <w:r w:rsidRPr="00C7455C">
        <w:rPr>
          <w:rFonts w:asciiTheme="minorHAnsi" w:hAnsiTheme="minorHAnsi" w:cstheme="minorHAnsi"/>
          <w:i/>
          <w:spacing w:val="-1"/>
          <w:w w:val="118"/>
          <w:sz w:val="18"/>
          <w:szCs w:val="18"/>
        </w:rPr>
        <w:t>n</w:t>
      </w:r>
      <w:r w:rsidRPr="00C7455C">
        <w:rPr>
          <w:rFonts w:asciiTheme="minorHAnsi" w:hAnsiTheme="minorHAnsi" w:cstheme="minorHAnsi"/>
          <w:i/>
          <w:spacing w:val="-1"/>
          <w:w w:val="107"/>
          <w:sz w:val="18"/>
          <w:szCs w:val="18"/>
        </w:rPr>
        <w:t>a</w:t>
      </w:r>
      <w:r w:rsidRPr="00C7455C">
        <w:rPr>
          <w:rFonts w:asciiTheme="minorHAnsi" w:hAnsiTheme="minorHAnsi" w:cstheme="minorHAnsi"/>
          <w:i/>
          <w:spacing w:val="-1"/>
          <w:w w:val="96"/>
          <w:sz w:val="18"/>
          <w:szCs w:val="18"/>
        </w:rPr>
        <w:t>g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w w:val="95"/>
          <w:sz w:val="18"/>
          <w:szCs w:val="18"/>
        </w:rPr>
        <w:t>r</w:t>
      </w:r>
    </w:p>
    <w:p w14:paraId="3D0A3262" w14:textId="77777777" w:rsidR="005814C1" w:rsidRPr="00C7455C" w:rsidRDefault="00C7455C">
      <w:pPr>
        <w:tabs>
          <w:tab w:val="left" w:pos="1060"/>
        </w:tabs>
        <w:spacing w:before="7" w:line="250" w:lineRule="auto"/>
        <w:ind w:left="1074" w:right="81" w:hanging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z w:val="18"/>
          <w:szCs w:val="18"/>
        </w:rPr>
        <w:tab/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Assiste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wit</w:t>
      </w:r>
      <w:r w:rsidRPr="00C7455C">
        <w:rPr>
          <w:rFonts w:asciiTheme="minorHAnsi" w:hAnsiTheme="minorHAnsi" w:cstheme="minorHAnsi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financia</w:t>
      </w:r>
      <w:r w:rsidRPr="00C7455C">
        <w:rPr>
          <w:rFonts w:asciiTheme="minorHAnsi" w:hAnsiTheme="minorHAnsi" w:cstheme="minorHAnsi"/>
          <w:sz w:val="18"/>
          <w:szCs w:val="18"/>
        </w:rPr>
        <w:t xml:space="preserve">l </w:t>
      </w:r>
      <w:r w:rsidRPr="00C7455C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plannin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6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b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analyzin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6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clients</w:t>
      </w:r>
      <w:r w:rsidRPr="00C7455C">
        <w:rPr>
          <w:rFonts w:asciiTheme="minorHAnsi" w:hAnsiTheme="minorHAnsi" w:cstheme="minorHAnsi"/>
          <w:sz w:val="18"/>
          <w:szCs w:val="18"/>
        </w:rPr>
        <w:t>’</w:t>
      </w:r>
      <w:r w:rsidRPr="00C7455C">
        <w:rPr>
          <w:rFonts w:asciiTheme="minorHAnsi" w:hAnsiTheme="minorHAnsi" w:cstheme="minorHAnsi"/>
          <w:spacing w:val="3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cur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en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8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in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estment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s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6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6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18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liabilitie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s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ris</w:t>
      </w:r>
      <w:r w:rsidRPr="00C7455C">
        <w:rPr>
          <w:rFonts w:asciiTheme="minorHAnsi" w:hAnsiTheme="minorHAnsi" w:cstheme="minorHAnsi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tole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ance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10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vid</w:t>
      </w:r>
      <w:r w:rsidRPr="00C7455C">
        <w:rPr>
          <w:rFonts w:asciiTheme="minorHAnsi" w:hAnsiTheme="minorHAnsi" w:cstheme="minorHAnsi"/>
          <w:sz w:val="18"/>
          <w:szCs w:val="18"/>
        </w:rPr>
        <w:t xml:space="preserve">e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advic</w:t>
      </w:r>
      <w:r w:rsidRPr="00C7455C">
        <w:rPr>
          <w:rFonts w:asciiTheme="minorHAnsi" w:hAnsiTheme="minorHAnsi" w:cstheme="minorHAnsi"/>
          <w:sz w:val="18"/>
          <w:szCs w:val="18"/>
        </w:rPr>
        <w:t xml:space="preserve">e 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allocat</w:t>
      </w:r>
      <w:r w:rsidRPr="00C7455C">
        <w:rPr>
          <w:rFonts w:asciiTheme="minorHAnsi" w:hAnsiTheme="minorHAnsi" w:cstheme="minorHAnsi"/>
          <w:sz w:val="18"/>
          <w:szCs w:val="18"/>
        </w:rPr>
        <w:t xml:space="preserve">e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thei</w:t>
      </w:r>
      <w:r w:rsidRPr="00C7455C">
        <w:rPr>
          <w:rFonts w:asciiTheme="minorHAnsi" w:hAnsiTheme="minorHAnsi" w:cstheme="minorHAnsi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asset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s</w:t>
      </w:r>
    </w:p>
    <w:p w14:paraId="4B3BA3EE" w14:textId="77777777" w:rsidR="005814C1" w:rsidRPr="00C7455C" w:rsidRDefault="00C7455C">
      <w:pPr>
        <w:tabs>
          <w:tab w:val="left" w:pos="1060"/>
        </w:tabs>
        <w:spacing w:line="250" w:lineRule="auto"/>
        <w:ind w:left="1074" w:right="330" w:hanging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z w:val="18"/>
          <w:szCs w:val="18"/>
        </w:rPr>
        <w:tab/>
      </w:r>
      <w:r w:rsidRPr="00C7455C">
        <w:rPr>
          <w:rFonts w:asciiTheme="minorHAnsi" w:hAnsiTheme="minorHAnsi" w:cstheme="minorHAnsi"/>
          <w:spacing w:val="-6"/>
          <w:w w:val="107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esea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che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8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analyze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8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stock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s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bond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s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annuitie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s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4"/>
          <w:w w:val="11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REI</w:t>
      </w:r>
      <w:r w:rsidRPr="00C7455C">
        <w:rPr>
          <w:rFonts w:asciiTheme="minorHAnsi" w:hAnsiTheme="minorHAnsi" w:cstheme="minorHAnsi"/>
          <w:spacing w:val="-17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 xml:space="preserve"> usin</w:t>
      </w:r>
      <w:r w:rsidRPr="00C7455C">
        <w:rPr>
          <w:rFonts w:asciiTheme="minorHAnsi" w:hAnsiTheme="minorHAnsi" w:cstheme="minorHAnsi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1"/>
          <w:sz w:val="18"/>
          <w:szCs w:val="18"/>
        </w:rPr>
        <w:t>B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oo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b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terminal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19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MorningSta</w:t>
      </w:r>
      <w:r w:rsidRPr="00C7455C">
        <w:rPr>
          <w:rFonts w:asciiTheme="minorHAnsi" w:hAnsiTheme="minorHAnsi" w:cstheme="minorHAnsi"/>
          <w:spacing w:val="-15"/>
          <w:w w:val="107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Smit</w:t>
      </w:r>
      <w:r w:rsidRPr="00C7455C">
        <w:rPr>
          <w:rFonts w:asciiTheme="minorHAnsi" w:hAnsiTheme="minorHAnsi" w:cstheme="minorHAnsi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Barn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adio</w:t>
      </w:r>
      <w:r w:rsidRPr="00C7455C">
        <w:rPr>
          <w:rFonts w:asciiTheme="minorHAnsi" w:hAnsiTheme="minorHAnsi" w:cstheme="minorHAnsi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4A0CC27E" w14:textId="77777777" w:rsidR="005814C1" w:rsidRPr="00C7455C" w:rsidRDefault="00C7455C">
      <w:pPr>
        <w:tabs>
          <w:tab w:val="left" w:pos="1060"/>
        </w:tabs>
        <w:spacing w:line="250" w:lineRule="auto"/>
        <w:ind w:left="1074" w:right="253" w:hanging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z w:val="18"/>
          <w:szCs w:val="18"/>
        </w:rPr>
        <w:tab/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Assiste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Sale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Manage</w:t>
      </w:r>
      <w:r w:rsidRPr="00C7455C">
        <w:rPr>
          <w:rFonts w:asciiTheme="minorHAnsi" w:hAnsiTheme="minorHAnsi" w:cstheme="minorHAnsi"/>
          <w:sz w:val="18"/>
          <w:szCs w:val="18"/>
        </w:rPr>
        <w:t xml:space="preserve">r </w:t>
      </w:r>
      <w:r w:rsidRPr="00C7455C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ecommendin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8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analyzin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6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ariou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oduct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5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 xml:space="preserve">o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custome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7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othe</w:t>
      </w:r>
      <w:r w:rsidRPr="00C7455C">
        <w:rPr>
          <w:rFonts w:asciiTheme="minorHAnsi" w:hAnsiTheme="minorHAnsi" w:cstheme="minorHAnsi"/>
          <w:sz w:val="18"/>
          <w:szCs w:val="18"/>
        </w:rPr>
        <w:t xml:space="preserve">r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Financia</w:t>
      </w:r>
      <w:r w:rsidRPr="00C7455C">
        <w:rPr>
          <w:rFonts w:asciiTheme="minorHAnsi" w:hAnsiTheme="minorHAnsi" w:cstheme="minorHAnsi"/>
          <w:sz w:val="18"/>
          <w:szCs w:val="18"/>
        </w:rPr>
        <w:t xml:space="preserve">l </w:t>
      </w:r>
      <w:r w:rsidRPr="00C7455C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668E3E3A" w14:textId="77777777" w:rsidR="005814C1" w:rsidRPr="00C7455C" w:rsidRDefault="00C7455C">
      <w:pPr>
        <w:tabs>
          <w:tab w:val="left" w:pos="1060"/>
        </w:tabs>
        <w:spacing w:line="250" w:lineRule="auto"/>
        <w:ind w:left="1074" w:right="116" w:hanging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z w:val="18"/>
          <w:szCs w:val="18"/>
        </w:rPr>
        <w:tab/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Manage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database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9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b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ganizin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3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custome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12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dat</w:t>
      </w:r>
      <w:r w:rsidRPr="00C7455C">
        <w:rPr>
          <w:rFonts w:asciiTheme="minorHAnsi" w:hAnsiTheme="minorHAnsi" w:cstheme="minorHAnsi"/>
          <w:sz w:val="18"/>
          <w:szCs w:val="18"/>
        </w:rPr>
        <w:t xml:space="preserve">a </w:t>
      </w:r>
      <w:r w:rsidRPr="00C7455C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vid</w:t>
      </w:r>
      <w:r w:rsidRPr="00C7455C">
        <w:rPr>
          <w:rFonts w:asciiTheme="minorHAnsi" w:hAnsiTheme="minorHAnsi" w:cstheme="minorHAnsi"/>
          <w:sz w:val="18"/>
          <w:szCs w:val="18"/>
        </w:rPr>
        <w:t xml:space="preserve">e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Financia</w:t>
      </w:r>
      <w:r w:rsidRPr="00C7455C">
        <w:rPr>
          <w:rFonts w:asciiTheme="minorHAnsi" w:hAnsiTheme="minorHAnsi" w:cstheme="minorHAnsi"/>
          <w:sz w:val="18"/>
          <w:szCs w:val="18"/>
        </w:rPr>
        <w:t xml:space="preserve">l </w:t>
      </w:r>
      <w:r w:rsidRPr="00C7455C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Consult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h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 xml:space="preserve">e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abilit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3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perfor</w:t>
      </w:r>
      <w:r w:rsidRPr="00C7455C">
        <w:rPr>
          <w:rFonts w:asciiTheme="minorHAnsi" w:hAnsiTheme="minorHAnsi" w:cstheme="minorHAnsi"/>
          <w:sz w:val="18"/>
          <w:szCs w:val="18"/>
        </w:rPr>
        <w:t xml:space="preserve">m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filte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rs</w:t>
      </w:r>
      <w:r w:rsidRPr="00C7455C">
        <w:rPr>
          <w:rFonts w:asciiTheme="minorHAnsi" w:hAnsiTheme="minorHAnsi" w:cstheme="minorHAnsi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set-u</w:t>
      </w:r>
      <w:r w:rsidRPr="00C7455C">
        <w:rPr>
          <w:rFonts w:asciiTheme="minorHAnsi" w:hAnsiTheme="minorHAnsi" w:cstheme="minorHAnsi"/>
          <w:sz w:val="18"/>
          <w:szCs w:val="18"/>
        </w:rPr>
        <w:t xml:space="preserve">p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cal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cy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cle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s</w:t>
      </w:r>
      <w:r w:rsidRPr="00C7455C">
        <w:rPr>
          <w:rFonts w:asciiTheme="minorHAnsi" w:hAnsiTheme="minorHAnsi" w:cstheme="minorHAnsi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3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analyz</w:t>
      </w:r>
      <w:r w:rsidRPr="00C7455C">
        <w:rPr>
          <w:rFonts w:asciiTheme="minorHAnsi" w:hAnsiTheme="minorHAnsi" w:cstheme="minorHAnsi"/>
          <w:sz w:val="18"/>
          <w:szCs w:val="18"/>
        </w:rPr>
        <w:t xml:space="preserve">e </w:t>
      </w:r>
      <w:r w:rsidRPr="00C7455C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li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79F62AD5" w14:textId="77777777" w:rsidR="005814C1" w:rsidRPr="00C7455C" w:rsidRDefault="00C7455C">
      <w:pPr>
        <w:tabs>
          <w:tab w:val="left" w:pos="1060"/>
        </w:tabs>
        <w:spacing w:line="250" w:lineRule="auto"/>
        <w:ind w:left="1074" w:right="523" w:hanging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z w:val="18"/>
          <w:szCs w:val="18"/>
        </w:rPr>
        <w:tab/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eate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Mic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osof</w:t>
      </w:r>
      <w:r w:rsidRPr="00C7455C">
        <w:rPr>
          <w:rFonts w:asciiTheme="minorHAnsi" w:hAnsiTheme="minorHAnsi" w:cstheme="minorHAnsi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x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ce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sheet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s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6"/>
          <w:w w:val="108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ow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er</w:t>
      </w:r>
      <w:r w:rsidRPr="00C7455C">
        <w:rPr>
          <w:rFonts w:asciiTheme="minorHAnsi" w:hAnsiTheme="minorHAnsi" w:cstheme="minorHAnsi"/>
          <w:spacing w:val="-6"/>
          <w:w w:val="108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oin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4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esentation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s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26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assiste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w w:val="114"/>
          <w:sz w:val="18"/>
          <w:szCs w:val="18"/>
        </w:rPr>
        <w:t xml:space="preserve">h 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hn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y</w:t>
      </w:r>
    </w:p>
    <w:p w14:paraId="73D61F91" w14:textId="77777777" w:rsidR="005814C1" w:rsidRPr="00C7455C" w:rsidRDefault="005814C1">
      <w:pPr>
        <w:spacing w:before="8" w:line="160" w:lineRule="exact"/>
        <w:rPr>
          <w:rFonts w:asciiTheme="minorHAnsi" w:hAnsiTheme="minorHAnsi" w:cstheme="minorHAnsi"/>
          <w:sz w:val="18"/>
          <w:szCs w:val="18"/>
        </w:rPr>
      </w:pPr>
    </w:p>
    <w:p w14:paraId="7885F6FB" w14:textId="77777777" w:rsidR="005814C1" w:rsidRPr="00C7455C" w:rsidRDefault="00C7455C">
      <w:pPr>
        <w:ind w:left="594" w:right="-41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w w:val="94"/>
          <w:sz w:val="18"/>
          <w:szCs w:val="18"/>
        </w:rPr>
        <w:t>Hedg</w:t>
      </w:r>
      <w:r w:rsidRPr="00C7455C">
        <w:rPr>
          <w:rFonts w:asciiTheme="minorHAnsi" w:eastAsia="Book Antiqua" w:hAnsiTheme="minorHAnsi" w:cstheme="minorHAnsi"/>
          <w:b/>
          <w:w w:val="94"/>
          <w:sz w:val="18"/>
          <w:szCs w:val="18"/>
        </w:rPr>
        <w:t>e</w:t>
      </w:r>
      <w:r w:rsidRPr="00C7455C">
        <w:rPr>
          <w:rFonts w:asciiTheme="minorHAnsi" w:eastAsia="Book Antiqua" w:hAnsiTheme="minorHAnsi" w:cstheme="minorHAnsi"/>
          <w:b/>
          <w:spacing w:val="13"/>
          <w:w w:val="94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4"/>
          <w:sz w:val="18"/>
          <w:szCs w:val="18"/>
        </w:rPr>
        <w:t>F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un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d</w:t>
      </w:r>
      <w:r w:rsidRPr="00C7455C">
        <w:rPr>
          <w:rFonts w:asciiTheme="minorHAnsi" w:eastAsia="Book Antiqua" w:hAnsiTheme="minorHAnsi" w:cstheme="minorHAnsi"/>
          <w:b/>
          <w:spacing w:val="2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7"/>
          <w:sz w:val="18"/>
          <w:szCs w:val="18"/>
        </w:rPr>
        <w:t>P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artne</w:t>
      </w:r>
      <w:r w:rsidRPr="00C7455C">
        <w:rPr>
          <w:rFonts w:asciiTheme="minorHAnsi" w:eastAsia="Book Antiqua" w:hAnsiTheme="minorHAnsi" w:cstheme="minorHAnsi"/>
          <w:b/>
          <w:spacing w:val="-4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s</w:t>
      </w:r>
      <w:r w:rsidRPr="00C7455C">
        <w:rPr>
          <w:rFonts w:asciiTheme="minorHAnsi" w:eastAsia="Book Antiqua" w:hAnsiTheme="minorHAnsi" w:cstheme="minorHAnsi"/>
          <w:b/>
          <w:spacing w:val="2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–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Northb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ook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5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Illinoi</w:t>
      </w:r>
      <w:r w:rsidRPr="00C7455C">
        <w:rPr>
          <w:rFonts w:asciiTheme="minorHAnsi" w:hAnsiTheme="minorHAnsi" w:cstheme="minorHAnsi"/>
          <w:sz w:val="18"/>
          <w:szCs w:val="18"/>
        </w:rPr>
        <w:t xml:space="preserve">s                                                          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Summe</w:t>
      </w:r>
      <w:r w:rsidRPr="00C7455C">
        <w:rPr>
          <w:rFonts w:asciiTheme="minorHAnsi" w:hAnsiTheme="minorHAnsi" w:cstheme="minorHAnsi"/>
          <w:sz w:val="18"/>
          <w:szCs w:val="18"/>
        </w:rPr>
        <w:t xml:space="preserve">r </w:t>
      </w:r>
      <w:r w:rsidRPr="00C7455C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00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9</w:t>
      </w:r>
    </w:p>
    <w:p w14:paraId="4660FE62" w14:textId="77777777" w:rsidR="005814C1" w:rsidRPr="00C7455C" w:rsidRDefault="00C7455C">
      <w:pPr>
        <w:spacing w:line="140" w:lineRule="exact"/>
        <w:ind w:left="594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spacing w:val="-1"/>
          <w:w w:val="88"/>
          <w:sz w:val="18"/>
          <w:szCs w:val="18"/>
        </w:rPr>
        <w:t>I</w:t>
      </w:r>
      <w:r w:rsidRPr="00C7455C">
        <w:rPr>
          <w:rFonts w:asciiTheme="minorHAnsi" w:hAnsiTheme="minorHAnsi" w:cstheme="minorHAnsi"/>
          <w:i/>
          <w:spacing w:val="-1"/>
          <w:w w:val="118"/>
          <w:sz w:val="18"/>
          <w:szCs w:val="18"/>
        </w:rPr>
        <w:t>n</w:t>
      </w:r>
      <w:r w:rsidRPr="00C7455C">
        <w:rPr>
          <w:rFonts w:asciiTheme="minorHAnsi" w:hAnsiTheme="minorHAnsi" w:cstheme="minorHAnsi"/>
          <w:i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spacing w:val="-1"/>
          <w:w w:val="95"/>
          <w:sz w:val="18"/>
          <w:szCs w:val="18"/>
        </w:rPr>
        <w:t>r</w:t>
      </w:r>
      <w:r w:rsidRPr="00C7455C">
        <w:rPr>
          <w:rFonts w:asciiTheme="minorHAnsi" w:hAnsiTheme="minorHAnsi" w:cstheme="minorHAnsi"/>
          <w:i/>
          <w:w w:val="118"/>
          <w:sz w:val="18"/>
          <w:szCs w:val="18"/>
        </w:rPr>
        <w:t>n</w:t>
      </w:r>
    </w:p>
    <w:p w14:paraId="120BD18B" w14:textId="77777777" w:rsidR="005814C1" w:rsidRPr="00C7455C" w:rsidRDefault="00C7455C">
      <w:pPr>
        <w:tabs>
          <w:tab w:val="left" w:pos="1060"/>
        </w:tabs>
        <w:spacing w:before="7" w:line="250" w:lineRule="auto"/>
        <w:ind w:left="1074" w:right="200" w:hanging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z w:val="18"/>
          <w:szCs w:val="18"/>
        </w:rPr>
        <w:tab/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Assiste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ev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elopmen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6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hedg</w:t>
      </w:r>
      <w:r w:rsidRPr="00C7455C">
        <w:rPr>
          <w:rFonts w:asciiTheme="minorHAnsi" w:hAnsiTheme="minorHAnsi" w:cstheme="minorHAnsi"/>
          <w:sz w:val="18"/>
          <w:szCs w:val="18"/>
        </w:rPr>
        <w:t xml:space="preserve">e 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fun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in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estmen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16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st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ategie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6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b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testin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gi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vidin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anage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7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wit</w:t>
      </w:r>
      <w:r w:rsidRPr="00C7455C">
        <w:rPr>
          <w:rFonts w:asciiTheme="minorHAnsi" w:hAnsiTheme="minorHAnsi" w:cstheme="minorHAnsi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statistic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includin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etur</w:t>
      </w:r>
      <w:r w:rsidRPr="00C7455C">
        <w:rPr>
          <w:rFonts w:asciiTheme="minorHAnsi" w:hAnsiTheme="minorHAnsi" w:cstheme="minorHAnsi"/>
          <w:sz w:val="18"/>
          <w:szCs w:val="18"/>
        </w:rPr>
        <w:t xml:space="preserve">n 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k</w:t>
      </w:r>
    </w:p>
    <w:p w14:paraId="6A727019" w14:textId="77777777" w:rsidR="005814C1" w:rsidRPr="00C7455C" w:rsidRDefault="00C7455C">
      <w:pPr>
        <w:ind w:left="594" w:right="-41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 xml:space="preserve">•       </w:t>
      </w:r>
      <w:r w:rsidRPr="00C7455C">
        <w:rPr>
          <w:rFonts w:asciiTheme="minorHAnsi" w:hAnsiTheme="minorHAnsi" w:cstheme="minorHAnsi"/>
          <w:spacing w:val="12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3"/>
          <w:sz w:val="18"/>
          <w:szCs w:val="18"/>
        </w:rPr>
        <w:t>Manage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3"/>
          <w:sz w:val="18"/>
          <w:szCs w:val="18"/>
        </w:rPr>
        <w:t>hedg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3"/>
          <w:sz w:val="18"/>
          <w:szCs w:val="18"/>
        </w:rPr>
        <w:t>fun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3"/>
          <w:sz w:val="18"/>
          <w:szCs w:val="18"/>
        </w:rPr>
        <w:t>dat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3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3"/>
          <w:w w:val="109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5"/>
          <w:w w:val="109"/>
          <w:sz w:val="18"/>
          <w:szCs w:val="18"/>
        </w:rPr>
        <w:t>ro</w:t>
      </w:r>
      <w:r w:rsidRPr="00C7455C">
        <w:rPr>
          <w:rFonts w:asciiTheme="minorHAnsi" w:hAnsiTheme="minorHAnsi" w:cstheme="minorHAnsi"/>
          <w:spacing w:val="-3"/>
          <w:w w:val="109"/>
          <w:sz w:val="18"/>
          <w:szCs w:val="18"/>
        </w:rPr>
        <w:t>vide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2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3"/>
          <w:w w:val="109"/>
          <w:sz w:val="18"/>
          <w:szCs w:val="18"/>
        </w:rPr>
        <w:t>manage</w:t>
      </w:r>
      <w:r w:rsidRPr="00C7455C">
        <w:rPr>
          <w:rFonts w:asciiTheme="minorHAnsi" w:hAnsiTheme="minorHAnsi" w:cstheme="minorHAnsi"/>
          <w:spacing w:val="-5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5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3"/>
          <w:sz w:val="18"/>
          <w:szCs w:val="18"/>
        </w:rPr>
        <w:t>wit</w:t>
      </w:r>
      <w:r w:rsidRPr="00C7455C">
        <w:rPr>
          <w:rFonts w:asciiTheme="minorHAnsi" w:hAnsiTheme="minorHAnsi" w:cstheme="minorHAnsi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3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3"/>
          <w:w w:val="110"/>
          <w:sz w:val="18"/>
          <w:szCs w:val="18"/>
        </w:rPr>
        <w:t>cur</w:t>
      </w:r>
      <w:r w:rsidRPr="00C7455C">
        <w:rPr>
          <w:rFonts w:asciiTheme="minorHAnsi" w:hAnsiTheme="minorHAnsi" w:cstheme="minorHAnsi"/>
          <w:spacing w:val="-5"/>
          <w:w w:val="110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3"/>
          <w:w w:val="110"/>
          <w:sz w:val="18"/>
          <w:szCs w:val="18"/>
        </w:rPr>
        <w:t>en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6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3"/>
          <w:w w:val="110"/>
          <w:sz w:val="18"/>
          <w:szCs w:val="18"/>
        </w:rPr>
        <w:t>balance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-3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3"/>
          <w:w w:val="11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3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3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3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3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3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3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43436E89" w14:textId="77777777" w:rsidR="005814C1" w:rsidRPr="00C7455C" w:rsidRDefault="005814C1">
      <w:pPr>
        <w:spacing w:before="5" w:line="160" w:lineRule="exact"/>
        <w:rPr>
          <w:rFonts w:asciiTheme="minorHAnsi" w:hAnsiTheme="minorHAnsi" w:cstheme="minorHAnsi"/>
          <w:sz w:val="18"/>
          <w:szCs w:val="18"/>
        </w:rPr>
      </w:pPr>
    </w:p>
    <w:p w14:paraId="0CF4567D" w14:textId="77777777" w:rsidR="005814C1" w:rsidRPr="00C7455C" w:rsidRDefault="00C7455C">
      <w:pPr>
        <w:ind w:left="84" w:right="4589"/>
        <w:jc w:val="center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HONO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w w:val="83"/>
          <w:sz w:val="18"/>
          <w:szCs w:val="18"/>
        </w:rPr>
        <w:t>&amp;</w:t>
      </w:r>
      <w:r w:rsidRPr="00C7455C">
        <w:rPr>
          <w:rFonts w:asciiTheme="minorHAnsi" w:hAnsiTheme="minorHAnsi" w:cstheme="minorHAnsi"/>
          <w:spacing w:val="14"/>
          <w:w w:val="8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9"/>
          <w:w w:val="94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92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IE</w:t>
      </w:r>
      <w:r w:rsidRPr="00C7455C">
        <w:rPr>
          <w:rFonts w:asciiTheme="minorHAnsi" w:hAnsiTheme="minorHAnsi" w:cstheme="minorHAnsi"/>
          <w:w w:val="93"/>
          <w:sz w:val="18"/>
          <w:szCs w:val="18"/>
        </w:rPr>
        <w:t>S</w:t>
      </w:r>
    </w:p>
    <w:p w14:paraId="14A6AF49" w14:textId="77777777" w:rsidR="005814C1" w:rsidRPr="00C7455C" w:rsidRDefault="00C7455C">
      <w:pPr>
        <w:spacing w:before="8"/>
        <w:ind w:left="594"/>
        <w:rPr>
          <w:rFonts w:asciiTheme="minorHAnsi" w:eastAsia="Book Antiqua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Johnso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n</w:t>
      </w:r>
      <w:r w:rsidRPr="00C7455C">
        <w:rPr>
          <w:rFonts w:asciiTheme="minorHAnsi" w:eastAsia="Book Antiqua" w:hAnsiTheme="minorHAnsi" w:cstheme="minorHAnsi"/>
          <w:b/>
          <w:spacing w:val="14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&amp;</w:t>
      </w:r>
      <w:r w:rsidRPr="00C7455C">
        <w:rPr>
          <w:rFonts w:asciiTheme="minorHAnsi" w:eastAsia="Book Antiqua" w:hAnsiTheme="minorHAnsi" w:cstheme="minorHAnsi"/>
          <w:b/>
          <w:spacing w:val="-8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Johnso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n</w:t>
      </w:r>
      <w:r w:rsidRPr="00C7455C">
        <w:rPr>
          <w:rFonts w:asciiTheme="minorHAnsi" w:eastAsia="Book Antiqua" w:hAnsiTheme="minorHAnsi" w:cstheme="minorHAnsi"/>
          <w:b/>
          <w:spacing w:val="14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Cas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e</w:t>
      </w:r>
      <w:r w:rsidRPr="00C7455C">
        <w:rPr>
          <w:rFonts w:asciiTheme="minorHAnsi" w:eastAsia="Book Antiqua" w:hAnsiTheme="minorHAnsi" w:cstheme="minorHAnsi"/>
          <w:b/>
          <w:spacing w:val="-3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Stud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y</w:t>
      </w:r>
    </w:p>
    <w:p w14:paraId="599F4DFF" w14:textId="77777777" w:rsidR="005814C1" w:rsidRPr="00C7455C" w:rsidRDefault="00C7455C">
      <w:pPr>
        <w:spacing w:line="140" w:lineRule="exact"/>
        <w:ind w:left="594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 xml:space="preserve">•       </w:t>
      </w:r>
      <w:r w:rsidRPr="00C7455C">
        <w:rPr>
          <w:rFonts w:asciiTheme="minorHAnsi" w:hAnsiTheme="minorHAnsi" w:cstheme="minorHAnsi"/>
          <w:spacing w:val="12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4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or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wit</w:t>
      </w:r>
      <w:r w:rsidRPr="00C7455C">
        <w:rPr>
          <w:rFonts w:asciiTheme="minorHAnsi" w:hAnsiTheme="minorHAnsi" w:cstheme="minorHAnsi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ou</w:t>
      </w:r>
      <w:r w:rsidRPr="00C7455C">
        <w:rPr>
          <w:rFonts w:asciiTheme="minorHAnsi" w:hAnsiTheme="minorHAnsi" w:cstheme="minorHAnsi"/>
          <w:sz w:val="18"/>
          <w:szCs w:val="18"/>
        </w:rPr>
        <w:t xml:space="preserve">p </w:t>
      </w:r>
      <w:r w:rsidRPr="00C7455C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si</w:t>
      </w:r>
      <w:r w:rsidRPr="00C7455C">
        <w:rPr>
          <w:rFonts w:asciiTheme="minorHAnsi" w:hAnsiTheme="minorHAnsi" w:cstheme="minorHAnsi"/>
          <w:sz w:val="18"/>
          <w:szCs w:val="18"/>
        </w:rPr>
        <w:t>x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student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7"/>
          <w:w w:val="11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determin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8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oduc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5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shoul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b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d</w:t>
      </w:r>
    </w:p>
    <w:p w14:paraId="4F801E9B" w14:textId="77777777" w:rsidR="005814C1" w:rsidRPr="00C7455C" w:rsidRDefault="00C7455C">
      <w:pPr>
        <w:spacing w:before="7"/>
        <w:ind w:left="1044" w:right="3920"/>
        <w:jc w:val="center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fo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eig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3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13"/>
          <w:sz w:val="18"/>
          <w:szCs w:val="18"/>
        </w:rPr>
        <w:t>t</w:t>
      </w:r>
    </w:p>
    <w:p w14:paraId="0122FA87" w14:textId="77777777" w:rsidR="005814C1" w:rsidRPr="00C7455C" w:rsidRDefault="00C7455C">
      <w:pPr>
        <w:tabs>
          <w:tab w:val="left" w:pos="1060"/>
        </w:tabs>
        <w:spacing w:before="7" w:line="250" w:lineRule="auto"/>
        <w:ind w:left="1074" w:right="373" w:hanging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z w:val="18"/>
          <w:szCs w:val="18"/>
        </w:rPr>
        <w:tab/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Analyze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se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oduc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5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oul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b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ofitabl</w:t>
      </w:r>
      <w:r w:rsidRPr="00C7455C">
        <w:rPr>
          <w:rFonts w:asciiTheme="minorHAnsi" w:hAnsiTheme="minorHAnsi" w:cstheme="minorHAnsi"/>
          <w:spacing w:val="-6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7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the</w:t>
      </w:r>
      <w:r w:rsidRPr="00C7455C">
        <w:rPr>
          <w:rFonts w:asciiTheme="minorHAnsi" w:hAnsiTheme="minorHAnsi" w:cstheme="minorHAnsi"/>
          <w:sz w:val="18"/>
          <w:szCs w:val="18"/>
        </w:rPr>
        <w:t xml:space="preserve">n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ro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vide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9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st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ateg</w:t>
      </w:r>
      <w:r w:rsidRPr="00C7455C">
        <w:rPr>
          <w:rFonts w:asciiTheme="minorHAnsi" w:hAnsiTheme="minorHAnsi" w:cstheme="minorHAnsi"/>
          <w:sz w:val="18"/>
          <w:szCs w:val="18"/>
        </w:rPr>
        <w:t xml:space="preserve">y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insigh</w:t>
      </w:r>
      <w:r w:rsidRPr="00C7455C">
        <w:rPr>
          <w:rFonts w:asciiTheme="minorHAnsi" w:hAnsiTheme="minorHAnsi" w:cstheme="minorHAnsi"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oduc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5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shoul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b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deli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int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13"/>
          <w:sz w:val="18"/>
          <w:szCs w:val="18"/>
        </w:rPr>
        <w:t>t</w:t>
      </w:r>
    </w:p>
    <w:p w14:paraId="35F1B4D5" w14:textId="77777777" w:rsidR="005814C1" w:rsidRPr="00C7455C" w:rsidRDefault="00C7455C">
      <w:pPr>
        <w:tabs>
          <w:tab w:val="left" w:pos="1060"/>
        </w:tabs>
        <w:spacing w:line="250" w:lineRule="auto"/>
        <w:ind w:left="1074" w:right="75" w:hanging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z w:val="18"/>
          <w:szCs w:val="18"/>
        </w:rPr>
        <w:tab/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esente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7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esult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pane</w:t>
      </w:r>
      <w:r w:rsidRPr="00C7455C">
        <w:rPr>
          <w:rFonts w:asciiTheme="minorHAnsi" w:hAnsiTheme="minorHAnsi" w:cstheme="minorHAnsi"/>
          <w:sz w:val="18"/>
          <w:szCs w:val="18"/>
        </w:rPr>
        <w:t xml:space="preserve">l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Johnso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5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w w:val="83"/>
          <w:sz w:val="18"/>
          <w:szCs w:val="18"/>
        </w:rPr>
        <w:t>&amp;</w:t>
      </w:r>
      <w:r w:rsidRPr="00C7455C">
        <w:rPr>
          <w:rFonts w:asciiTheme="minorHAnsi" w:hAnsiTheme="minorHAnsi" w:cstheme="minorHAnsi"/>
          <w:spacing w:val="14"/>
          <w:w w:val="8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Johnso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0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managemen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10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U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 xml:space="preserve">y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Illinoi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ss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w w:val="118"/>
          <w:sz w:val="18"/>
          <w:szCs w:val="18"/>
        </w:rPr>
        <w:t>.</w:t>
      </w:r>
    </w:p>
    <w:p w14:paraId="14B3142B" w14:textId="77777777" w:rsidR="005814C1" w:rsidRPr="00C7455C" w:rsidRDefault="00C7455C">
      <w:pPr>
        <w:ind w:left="594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 xml:space="preserve">•       </w:t>
      </w:r>
      <w:r w:rsidRPr="00C7455C">
        <w:rPr>
          <w:rFonts w:asciiTheme="minorHAnsi" w:hAnsiTheme="minorHAnsi" w:cstheme="minorHAnsi"/>
          <w:spacing w:val="12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Finishe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secon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plac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3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ou</w:t>
      </w:r>
      <w:r w:rsidRPr="00C7455C">
        <w:rPr>
          <w:rFonts w:asciiTheme="minorHAnsi" w:hAnsiTheme="minorHAnsi" w:cstheme="minorHAnsi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si</w:t>
      </w:r>
      <w:r w:rsidRPr="00C7455C">
        <w:rPr>
          <w:rFonts w:asciiTheme="minorHAnsi" w:hAnsiTheme="minorHAnsi" w:cstheme="minorHAnsi"/>
          <w:sz w:val="18"/>
          <w:szCs w:val="18"/>
        </w:rPr>
        <w:t>x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35196AD2" w14:textId="77777777" w:rsidR="005814C1" w:rsidRPr="00C7455C" w:rsidRDefault="00C7455C">
      <w:pPr>
        <w:spacing w:before="7"/>
        <w:ind w:left="594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Zet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pacing w:val="4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Bet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pacing w:val="4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17"/>
          <w:sz w:val="18"/>
          <w:szCs w:val="18"/>
        </w:rPr>
        <w:t>T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u</w:t>
      </w:r>
      <w:r w:rsidRPr="00C7455C">
        <w:rPr>
          <w:rFonts w:asciiTheme="minorHAnsi" w:eastAsia="Book Antiqua" w:hAnsiTheme="minorHAnsi" w:cstheme="minorHAnsi"/>
          <w:b/>
          <w:spacing w:val="4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4"/>
          <w:sz w:val="18"/>
          <w:szCs w:val="18"/>
        </w:rPr>
        <w:t>Fr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aternity</w:t>
      </w:r>
      <w:r w:rsidRPr="00C7455C">
        <w:rPr>
          <w:rFonts w:asciiTheme="minorHAnsi" w:hAnsiTheme="minorHAnsi" w:cstheme="minorHAnsi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Assistan</w:t>
      </w:r>
      <w:r w:rsidRPr="00C7455C">
        <w:rPr>
          <w:rFonts w:asciiTheme="minorHAnsi" w:hAnsiTheme="minorHAnsi" w:cstheme="minorHAnsi"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Sec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etar</w:t>
      </w:r>
      <w:r w:rsidRPr="00C7455C">
        <w:rPr>
          <w:rFonts w:asciiTheme="minorHAnsi" w:hAnsiTheme="minorHAnsi" w:cstheme="minorHAnsi"/>
          <w:spacing w:val="-12"/>
          <w:sz w:val="18"/>
          <w:szCs w:val="18"/>
        </w:rPr>
        <w:t>y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Assistan</w:t>
      </w:r>
      <w:r w:rsidRPr="00C7455C">
        <w:rPr>
          <w:rFonts w:asciiTheme="minorHAnsi" w:hAnsiTheme="minorHAnsi" w:cstheme="minorHAnsi"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7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r</w:t>
      </w:r>
    </w:p>
    <w:p w14:paraId="2B23D2C8" w14:textId="77777777" w:rsidR="005814C1" w:rsidRPr="00C7455C" w:rsidRDefault="00C7455C">
      <w:pPr>
        <w:spacing w:line="140" w:lineRule="exact"/>
        <w:ind w:left="594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 xml:space="preserve">•       </w:t>
      </w:r>
      <w:r w:rsidRPr="00C7455C">
        <w:rPr>
          <w:rFonts w:asciiTheme="minorHAnsi" w:hAnsiTheme="minorHAnsi" w:cstheme="minorHAnsi"/>
          <w:spacing w:val="12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Analyze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cur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en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8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financia</w:t>
      </w:r>
      <w:r w:rsidRPr="00C7455C">
        <w:rPr>
          <w:rFonts w:asciiTheme="minorHAnsi" w:hAnsiTheme="minorHAnsi" w:cstheme="minorHAnsi"/>
          <w:sz w:val="18"/>
          <w:szCs w:val="18"/>
        </w:rPr>
        <w:t xml:space="preserve">l </w:t>
      </w:r>
      <w:r w:rsidRPr="00C7455C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statu</w:t>
      </w:r>
      <w:r w:rsidRPr="00C7455C">
        <w:rPr>
          <w:rFonts w:asciiTheme="minorHAnsi" w:hAnsiTheme="minorHAnsi" w:cstheme="minorHAnsi"/>
          <w:spacing w:val="-4"/>
          <w:w w:val="112"/>
          <w:sz w:val="18"/>
          <w:szCs w:val="18"/>
        </w:rPr>
        <w:t>s</w:t>
      </w:r>
      <w:r w:rsidRPr="00C7455C">
        <w:rPr>
          <w:rFonts w:asciiTheme="minorHAnsi" w:hAnsiTheme="minorHAnsi" w:cstheme="minorHAnsi"/>
          <w:w w:val="112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6"/>
          <w:w w:val="1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esente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7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x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ecuti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v</w:t>
      </w:r>
      <w:r w:rsidRPr="00C7455C">
        <w:rPr>
          <w:rFonts w:asciiTheme="minorHAnsi" w:hAnsiTheme="minorHAnsi" w:cstheme="minorHAnsi"/>
          <w:sz w:val="18"/>
          <w:szCs w:val="18"/>
        </w:rPr>
        <w:t xml:space="preserve">e </w:t>
      </w:r>
      <w:r w:rsidRPr="00C7455C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b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d</w:t>
      </w:r>
    </w:p>
    <w:p w14:paraId="185A09FE" w14:textId="77777777" w:rsidR="005814C1" w:rsidRPr="00C7455C" w:rsidRDefault="00C7455C">
      <w:pPr>
        <w:spacing w:before="8"/>
        <w:ind w:left="594"/>
        <w:rPr>
          <w:rFonts w:asciiTheme="minorHAnsi" w:eastAsia="Book Antiqua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Bet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pacing w:val="4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w w:val="96"/>
          <w:sz w:val="18"/>
          <w:szCs w:val="18"/>
        </w:rPr>
        <w:t>Gamm</w:t>
      </w:r>
      <w:r w:rsidRPr="00C7455C">
        <w:rPr>
          <w:rFonts w:asciiTheme="minorHAnsi" w:eastAsia="Book Antiqua" w:hAnsiTheme="minorHAnsi" w:cstheme="minorHAnsi"/>
          <w:b/>
          <w:w w:val="96"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pacing w:val="10"/>
          <w:w w:val="96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Sigm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pacing w:val="-7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Hono</w:t>
      </w:r>
      <w:r w:rsidRPr="00C7455C">
        <w:rPr>
          <w:rFonts w:asciiTheme="minorHAnsi" w:eastAsia="Book Antiqua" w:hAnsiTheme="minorHAnsi" w:cstheme="minorHAnsi"/>
          <w:b/>
          <w:spacing w:val="-4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s</w:t>
      </w:r>
      <w:r w:rsidRPr="00C7455C">
        <w:rPr>
          <w:rFonts w:asciiTheme="minorHAnsi" w:eastAsia="Book Antiqua" w:hAnsiTheme="minorHAnsi" w:cstheme="minorHAnsi"/>
          <w:b/>
          <w:spacing w:val="-7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Societ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y</w:t>
      </w:r>
    </w:p>
    <w:p w14:paraId="513E05C0" w14:textId="77777777" w:rsidR="005814C1" w:rsidRPr="00C7455C" w:rsidRDefault="00C7455C">
      <w:pPr>
        <w:spacing w:line="160" w:lineRule="exact"/>
        <w:ind w:left="594"/>
        <w:rPr>
          <w:rFonts w:asciiTheme="minorHAnsi" w:eastAsia="Book Antiqua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Alph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pacing w:val="-7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Lambd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pacing w:val="-4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Delt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pacing w:val="-9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w w:val="95"/>
          <w:position w:val="1"/>
          <w:sz w:val="18"/>
          <w:szCs w:val="18"/>
        </w:rPr>
        <w:t>Nationa</w:t>
      </w:r>
      <w:r w:rsidRPr="00C7455C">
        <w:rPr>
          <w:rFonts w:asciiTheme="minorHAnsi" w:eastAsia="Book Antiqua" w:hAnsiTheme="minorHAnsi" w:cstheme="minorHAnsi"/>
          <w:b/>
          <w:w w:val="95"/>
          <w:position w:val="1"/>
          <w:sz w:val="18"/>
          <w:szCs w:val="18"/>
        </w:rPr>
        <w:t>l</w:t>
      </w:r>
      <w:r w:rsidRPr="00C7455C">
        <w:rPr>
          <w:rFonts w:asciiTheme="minorHAnsi" w:eastAsia="Book Antiqua" w:hAnsiTheme="minorHAnsi" w:cstheme="minorHAnsi"/>
          <w:b/>
          <w:spacing w:val="14"/>
          <w:w w:val="95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Hono</w:t>
      </w:r>
      <w:r w:rsidRPr="00C7455C">
        <w:rPr>
          <w:rFonts w:asciiTheme="minorHAnsi" w:eastAsia="Book Antiqua" w:hAnsiTheme="minorHAnsi" w:cstheme="minorHAnsi"/>
          <w:b/>
          <w:spacing w:val="-4"/>
          <w:position w:val="1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s</w:t>
      </w:r>
      <w:r w:rsidRPr="00C7455C">
        <w:rPr>
          <w:rFonts w:asciiTheme="minorHAnsi" w:eastAsia="Book Antiqua" w:hAnsiTheme="minorHAnsi" w:cstheme="minorHAnsi"/>
          <w:b/>
          <w:spacing w:val="-7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Societ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y</w:t>
      </w:r>
    </w:p>
    <w:p w14:paraId="536F8498" w14:textId="77777777" w:rsidR="005814C1" w:rsidRPr="00C7455C" w:rsidRDefault="00C7455C">
      <w:pPr>
        <w:spacing w:line="160" w:lineRule="exact"/>
        <w:ind w:left="594"/>
        <w:rPr>
          <w:rFonts w:asciiTheme="minorHAnsi" w:eastAsia="Book Antiqua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Ph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i</w:t>
      </w:r>
      <w:r w:rsidRPr="00C7455C">
        <w:rPr>
          <w:rFonts w:asciiTheme="minorHAnsi" w:eastAsia="Book Antiqua" w:hAnsiTheme="minorHAnsi" w:cstheme="minorHAnsi"/>
          <w:b/>
          <w:spacing w:val="5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Et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pacing w:val="8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Sigm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pacing w:val="-7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w w:val="95"/>
          <w:position w:val="1"/>
          <w:sz w:val="18"/>
          <w:szCs w:val="18"/>
        </w:rPr>
        <w:t>Nationa</w:t>
      </w:r>
      <w:r w:rsidRPr="00C7455C">
        <w:rPr>
          <w:rFonts w:asciiTheme="minorHAnsi" w:eastAsia="Book Antiqua" w:hAnsiTheme="minorHAnsi" w:cstheme="minorHAnsi"/>
          <w:b/>
          <w:w w:val="95"/>
          <w:position w:val="1"/>
          <w:sz w:val="18"/>
          <w:szCs w:val="18"/>
        </w:rPr>
        <w:t>l</w:t>
      </w:r>
      <w:r w:rsidRPr="00C7455C">
        <w:rPr>
          <w:rFonts w:asciiTheme="minorHAnsi" w:eastAsia="Book Antiqua" w:hAnsiTheme="minorHAnsi" w:cstheme="minorHAnsi"/>
          <w:b/>
          <w:spacing w:val="14"/>
          <w:w w:val="95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Hono</w:t>
      </w:r>
      <w:r w:rsidRPr="00C7455C">
        <w:rPr>
          <w:rFonts w:asciiTheme="minorHAnsi" w:eastAsia="Book Antiqua" w:hAnsiTheme="minorHAnsi" w:cstheme="minorHAnsi"/>
          <w:b/>
          <w:spacing w:val="-4"/>
          <w:position w:val="1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s</w:t>
      </w:r>
      <w:r w:rsidRPr="00C7455C">
        <w:rPr>
          <w:rFonts w:asciiTheme="minorHAnsi" w:eastAsia="Book Antiqua" w:hAnsiTheme="minorHAnsi" w:cstheme="minorHAnsi"/>
          <w:b/>
          <w:spacing w:val="-7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Societ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y</w:t>
      </w:r>
    </w:p>
    <w:p w14:paraId="783E9FFF" w14:textId="77777777" w:rsidR="005814C1" w:rsidRPr="00C7455C" w:rsidRDefault="00C7455C">
      <w:pPr>
        <w:spacing w:line="120" w:lineRule="exact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z w:val="18"/>
          <w:szCs w:val="18"/>
        </w:rPr>
        <w:br w:type="column"/>
      </w:r>
      <w:r w:rsidRPr="00C7455C">
        <w:rPr>
          <w:rFonts w:asciiTheme="minorHAnsi" w:hAnsiTheme="minorHAnsi" w:cstheme="minorHAnsi"/>
          <w:i/>
          <w:spacing w:val="-6"/>
          <w:position w:val="1"/>
          <w:sz w:val="18"/>
          <w:szCs w:val="18"/>
        </w:rPr>
        <w:lastRenderedPageBreak/>
        <w:t>A</w:t>
      </w:r>
      <w:r w:rsidRPr="00C7455C">
        <w:rPr>
          <w:rFonts w:asciiTheme="minorHAnsi" w:hAnsiTheme="minorHAnsi" w:cstheme="minorHAnsi"/>
          <w:i/>
          <w:spacing w:val="-1"/>
          <w:position w:val="1"/>
          <w:sz w:val="18"/>
          <w:szCs w:val="18"/>
        </w:rPr>
        <w:t>udi</w:t>
      </w:r>
      <w:r w:rsidRPr="00C7455C">
        <w:rPr>
          <w:rFonts w:asciiTheme="minorHAnsi" w:hAnsiTheme="minorHAnsi" w:cstheme="minorHAnsi"/>
          <w:i/>
          <w:position w:val="1"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i/>
          <w:spacing w:val="11"/>
          <w:position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position w:val="1"/>
          <w:sz w:val="18"/>
          <w:szCs w:val="18"/>
        </w:rPr>
        <w:t>Inter</w:t>
      </w:r>
      <w:r w:rsidRPr="00C7455C">
        <w:rPr>
          <w:rFonts w:asciiTheme="minorHAnsi" w:hAnsiTheme="minorHAnsi" w:cstheme="minorHAnsi"/>
          <w:i/>
          <w:position w:val="1"/>
          <w:sz w:val="18"/>
          <w:szCs w:val="18"/>
        </w:rPr>
        <w:t>n</w:t>
      </w:r>
      <w:r w:rsidRPr="00C7455C">
        <w:rPr>
          <w:rFonts w:asciiTheme="minorHAnsi" w:hAnsiTheme="minorHAnsi" w:cstheme="minorHAnsi"/>
          <w:i/>
          <w:position w:val="1"/>
          <w:sz w:val="18"/>
          <w:szCs w:val="18"/>
        </w:rPr>
        <w:t xml:space="preserve">                                                                      </w:t>
      </w:r>
      <w:r w:rsidRPr="00C7455C">
        <w:rPr>
          <w:rFonts w:asciiTheme="minorHAnsi" w:hAnsiTheme="minorHAnsi" w:cstheme="minorHAnsi"/>
          <w:i/>
          <w:spacing w:val="22"/>
          <w:position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position w:val="1"/>
          <w:sz w:val="18"/>
          <w:szCs w:val="18"/>
        </w:rPr>
        <w:t>Januar</w:t>
      </w:r>
      <w:r w:rsidRPr="00C7455C">
        <w:rPr>
          <w:rFonts w:asciiTheme="minorHAnsi" w:hAnsiTheme="minorHAnsi" w:cstheme="minorHAnsi"/>
          <w:w w:val="110"/>
          <w:position w:val="1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5"/>
          <w:w w:val="110"/>
          <w:position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position w:val="1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position w:val="1"/>
          <w:sz w:val="18"/>
          <w:szCs w:val="18"/>
        </w:rPr>
        <w:t>0</w:t>
      </w:r>
      <w:r w:rsidRPr="00C7455C">
        <w:rPr>
          <w:rFonts w:asciiTheme="minorHAnsi" w:hAnsiTheme="minorHAnsi" w:cstheme="minorHAnsi"/>
          <w:spacing w:val="-20"/>
          <w:position w:val="1"/>
          <w:sz w:val="18"/>
          <w:szCs w:val="18"/>
        </w:rPr>
        <w:t>1</w:t>
      </w:r>
      <w:r w:rsidRPr="00C7455C">
        <w:rPr>
          <w:rFonts w:asciiTheme="minorHAnsi" w:hAnsiTheme="minorHAnsi" w:cstheme="minorHAnsi"/>
          <w:position w:val="1"/>
          <w:sz w:val="18"/>
          <w:szCs w:val="18"/>
        </w:rPr>
        <w:t>1</w:t>
      </w:r>
      <w:r w:rsidRPr="00C7455C">
        <w:rPr>
          <w:rFonts w:asciiTheme="minorHAnsi" w:hAnsiTheme="minorHAnsi" w:cstheme="minorHAnsi"/>
          <w:spacing w:val="16"/>
          <w:position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position w:val="1"/>
          <w:sz w:val="18"/>
          <w:szCs w:val="18"/>
        </w:rPr>
        <w:t>–</w:t>
      </w:r>
      <w:r w:rsidRPr="00C7455C">
        <w:rPr>
          <w:rFonts w:asciiTheme="minorHAnsi" w:hAnsiTheme="minorHAnsi" w:cstheme="minorHAnsi"/>
          <w:spacing w:val="10"/>
          <w:position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position w:val="1"/>
          <w:sz w:val="18"/>
          <w:szCs w:val="18"/>
        </w:rPr>
        <w:t>Apri</w:t>
      </w:r>
      <w:r w:rsidRPr="00C7455C">
        <w:rPr>
          <w:rFonts w:asciiTheme="minorHAnsi" w:hAnsiTheme="minorHAnsi" w:cstheme="minorHAnsi"/>
          <w:position w:val="1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15"/>
          <w:position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3"/>
          <w:position w:val="1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w w:val="103"/>
          <w:position w:val="1"/>
          <w:sz w:val="18"/>
          <w:szCs w:val="18"/>
        </w:rPr>
        <w:t>0</w:t>
      </w:r>
      <w:r w:rsidRPr="00C7455C">
        <w:rPr>
          <w:rFonts w:asciiTheme="minorHAnsi" w:hAnsiTheme="minorHAnsi" w:cstheme="minorHAnsi"/>
          <w:spacing w:val="-20"/>
          <w:w w:val="103"/>
          <w:position w:val="1"/>
          <w:sz w:val="18"/>
          <w:szCs w:val="18"/>
        </w:rPr>
        <w:t>1</w:t>
      </w:r>
      <w:r w:rsidRPr="00C7455C">
        <w:rPr>
          <w:rFonts w:asciiTheme="minorHAnsi" w:hAnsiTheme="minorHAnsi" w:cstheme="minorHAnsi"/>
          <w:w w:val="103"/>
          <w:position w:val="1"/>
          <w:sz w:val="18"/>
          <w:szCs w:val="18"/>
        </w:rPr>
        <w:t>1</w:t>
      </w:r>
    </w:p>
    <w:p w14:paraId="158CDF3E" w14:textId="77777777" w:rsidR="005814C1" w:rsidRPr="00C7455C" w:rsidRDefault="00C7455C">
      <w:pPr>
        <w:spacing w:before="7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pacing w:val="37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20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este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audite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7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cas</w:t>
      </w:r>
      <w:r w:rsidRPr="00C7455C">
        <w:rPr>
          <w:rFonts w:asciiTheme="minorHAnsi" w:hAnsiTheme="minorHAnsi" w:cstheme="minorHAnsi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fo</w:t>
      </w:r>
      <w:r w:rsidRPr="00C7455C">
        <w:rPr>
          <w:rFonts w:asciiTheme="minorHAnsi" w:hAnsiTheme="minorHAnsi" w:cstheme="minorHAnsi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li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585D0CB0" w14:textId="77777777" w:rsidR="005814C1" w:rsidRPr="00C7455C" w:rsidRDefault="00C7455C">
      <w:pPr>
        <w:spacing w:before="7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pacing w:val="37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epa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7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benefi</w:t>
      </w:r>
      <w:r w:rsidRPr="00C7455C">
        <w:rPr>
          <w:rFonts w:asciiTheme="minorHAnsi" w:hAnsiTheme="minorHAnsi" w:cstheme="minorHAnsi"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pla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ee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04BC9A80" w14:textId="77777777" w:rsidR="005814C1" w:rsidRPr="00C7455C" w:rsidRDefault="00C7455C">
      <w:pPr>
        <w:spacing w:before="7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pacing w:val="37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Priced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efe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enced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10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file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audi</w:t>
      </w:r>
      <w:r w:rsidRPr="00C7455C">
        <w:rPr>
          <w:rFonts w:asciiTheme="minorHAnsi" w:hAnsiTheme="minorHAnsi" w:cstheme="minorHAnsi"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eport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fo</w:t>
      </w:r>
      <w:r w:rsidRPr="00C7455C">
        <w:rPr>
          <w:rFonts w:asciiTheme="minorHAnsi" w:hAnsiTheme="minorHAnsi" w:cstheme="minorHAnsi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clien</w:t>
      </w:r>
      <w:r w:rsidRPr="00C7455C">
        <w:rPr>
          <w:rFonts w:asciiTheme="minorHAnsi" w:hAnsiTheme="minorHAnsi" w:cstheme="minorHAnsi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3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li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527FDCD1" w14:textId="77777777" w:rsidR="005814C1" w:rsidRPr="00C7455C" w:rsidRDefault="00C7455C">
      <w:pPr>
        <w:spacing w:before="7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pacing w:val="37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6"/>
          <w:w w:val="107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esea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che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8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accountin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15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actice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fo</w:t>
      </w:r>
      <w:r w:rsidRPr="00C7455C">
        <w:rPr>
          <w:rFonts w:asciiTheme="minorHAnsi" w:hAnsiTheme="minorHAnsi" w:cstheme="minorHAnsi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client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’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3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quarterl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7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ili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z w:val="18"/>
          <w:szCs w:val="18"/>
        </w:rPr>
        <w:t>g</w:t>
      </w:r>
    </w:p>
    <w:p w14:paraId="0E47203C" w14:textId="77777777" w:rsidR="005814C1" w:rsidRPr="00C7455C" w:rsidRDefault="005814C1">
      <w:pPr>
        <w:spacing w:before="5" w:line="160" w:lineRule="exact"/>
        <w:rPr>
          <w:rFonts w:asciiTheme="minorHAnsi" w:hAnsiTheme="minorHAnsi" w:cstheme="minorHAnsi"/>
          <w:sz w:val="18"/>
          <w:szCs w:val="18"/>
        </w:rPr>
      </w:pPr>
    </w:p>
    <w:p w14:paraId="59AC5D43" w14:textId="77777777" w:rsidR="005814C1" w:rsidRPr="00C7455C" w:rsidRDefault="00C7455C">
      <w:pPr>
        <w:spacing w:line="250" w:lineRule="auto"/>
        <w:ind w:left="1200" w:right="131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Uni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sit</w:t>
      </w:r>
      <w:r w:rsidRPr="00C7455C">
        <w:rPr>
          <w:rFonts w:asciiTheme="minorHAnsi" w:hAnsiTheme="minorHAnsi" w:cstheme="minorHAnsi"/>
          <w:sz w:val="18"/>
          <w:szCs w:val="18"/>
        </w:rPr>
        <w:t xml:space="preserve">y </w:t>
      </w:r>
      <w:r w:rsidRPr="00C7455C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6"/>
          <w:sz w:val="18"/>
          <w:szCs w:val="18"/>
        </w:rPr>
        <w:t>Illinois-</w:t>
      </w:r>
      <w:r w:rsidRPr="00C7455C">
        <w:rPr>
          <w:rFonts w:asciiTheme="minorHAnsi" w:hAnsiTheme="minorHAnsi" w:cstheme="minorHAnsi"/>
          <w:spacing w:val="-7"/>
          <w:w w:val="106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06"/>
          <w:sz w:val="18"/>
          <w:szCs w:val="18"/>
        </w:rPr>
        <w:t>ccountan</w:t>
      </w:r>
      <w:r w:rsidRPr="00C7455C">
        <w:rPr>
          <w:rFonts w:asciiTheme="minorHAnsi" w:hAnsiTheme="minorHAnsi" w:cstheme="minorHAnsi"/>
          <w:spacing w:val="-4"/>
          <w:w w:val="106"/>
          <w:sz w:val="18"/>
          <w:szCs w:val="18"/>
        </w:rPr>
        <w:t>c</w:t>
      </w:r>
      <w:r w:rsidRPr="00C7455C">
        <w:rPr>
          <w:rFonts w:asciiTheme="minorHAnsi" w:hAnsiTheme="minorHAnsi" w:cstheme="minorHAnsi"/>
          <w:w w:val="106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"/>
          <w:w w:val="10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6"/>
          <w:sz w:val="18"/>
          <w:szCs w:val="18"/>
        </w:rPr>
        <w:t>Departmen</w:t>
      </w:r>
      <w:r w:rsidRPr="00C7455C">
        <w:rPr>
          <w:rFonts w:asciiTheme="minorHAnsi" w:hAnsiTheme="minorHAnsi" w:cstheme="minorHAnsi"/>
          <w:w w:val="106"/>
          <w:sz w:val="18"/>
          <w:szCs w:val="18"/>
        </w:rPr>
        <w:t xml:space="preserve">t                            </w:t>
      </w:r>
      <w:r w:rsidRPr="00C7455C">
        <w:rPr>
          <w:rFonts w:asciiTheme="minorHAnsi" w:hAnsiTheme="minorHAnsi" w:cstheme="minorHAnsi"/>
          <w:spacing w:val="22"/>
          <w:w w:val="10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6"/>
          <w:sz w:val="18"/>
          <w:szCs w:val="18"/>
        </w:rPr>
        <w:t>Champaign</w:t>
      </w:r>
      <w:r w:rsidRPr="00C7455C">
        <w:rPr>
          <w:rFonts w:asciiTheme="minorHAnsi" w:hAnsiTheme="minorHAnsi" w:cstheme="minorHAnsi"/>
          <w:w w:val="106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18"/>
          <w:w w:val="10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 xml:space="preserve">L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Studen</w:t>
      </w:r>
      <w:r w:rsidRPr="00C7455C">
        <w:rPr>
          <w:rFonts w:asciiTheme="minorHAnsi" w:hAnsiTheme="minorHAnsi" w:cstheme="minorHAnsi"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Assistan</w:t>
      </w:r>
      <w:r w:rsidRPr="00C7455C">
        <w:rPr>
          <w:rFonts w:asciiTheme="minorHAnsi" w:hAnsiTheme="minorHAnsi" w:cstheme="minorHAnsi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</w:t>
      </w:r>
      <w:r w:rsidRPr="00C7455C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7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ugus</w:t>
      </w:r>
      <w:r w:rsidRPr="00C7455C">
        <w:rPr>
          <w:rFonts w:asciiTheme="minorHAnsi" w:hAnsiTheme="minorHAnsi" w:cstheme="minorHAnsi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3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sz w:val="18"/>
          <w:szCs w:val="18"/>
        </w:rPr>
        <w:t>01</w:t>
      </w:r>
      <w:r w:rsidRPr="00C7455C">
        <w:rPr>
          <w:rFonts w:asciiTheme="minorHAnsi" w:hAnsiTheme="minorHAnsi" w:cstheme="minorHAnsi"/>
          <w:sz w:val="18"/>
          <w:szCs w:val="18"/>
        </w:rPr>
        <w:t>0</w:t>
      </w:r>
      <w:r w:rsidRPr="00C7455C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–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Decembe</w:t>
      </w:r>
      <w:r w:rsidRPr="00C7455C">
        <w:rPr>
          <w:rFonts w:asciiTheme="minorHAnsi" w:hAnsiTheme="minorHAnsi" w:cstheme="minorHAnsi"/>
          <w:sz w:val="18"/>
          <w:szCs w:val="18"/>
        </w:rPr>
        <w:t xml:space="preserve">r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w w:val="103"/>
          <w:sz w:val="18"/>
          <w:szCs w:val="18"/>
        </w:rPr>
        <w:t>01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0</w:t>
      </w:r>
    </w:p>
    <w:p w14:paraId="4482A769" w14:textId="77777777" w:rsidR="005814C1" w:rsidRPr="00C7455C" w:rsidRDefault="00C7455C">
      <w:pPr>
        <w:spacing w:line="250" w:lineRule="auto"/>
        <w:ind w:left="1200" w:right="2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pacing w:val="37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6"/>
          <w:w w:val="107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esea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che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8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ev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elope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2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question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10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fo</w:t>
      </w:r>
      <w:r w:rsidRPr="00C7455C">
        <w:rPr>
          <w:rFonts w:asciiTheme="minorHAnsi" w:hAnsiTheme="minorHAnsi" w:cstheme="minorHAnsi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intervi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ew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10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wit</w:t>
      </w:r>
      <w:r w:rsidRPr="00C7455C">
        <w:rPr>
          <w:rFonts w:asciiTheme="minorHAnsi" w:hAnsiTheme="minorHAnsi" w:cstheme="minorHAnsi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-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13"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ss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635D3957" w14:textId="77777777" w:rsidR="005814C1" w:rsidRPr="00C7455C" w:rsidRDefault="00C7455C">
      <w:pPr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pacing w:val="37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Intervi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ew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8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establishe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7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elationship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6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wit</w:t>
      </w:r>
      <w:r w:rsidRPr="00C7455C">
        <w:rPr>
          <w:rFonts w:asciiTheme="minorHAnsi" w:hAnsiTheme="minorHAnsi" w:cstheme="minorHAnsi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uni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sit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8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ss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0A6DA26A" w14:textId="77777777" w:rsidR="005814C1" w:rsidRPr="00C7455C" w:rsidRDefault="00C7455C">
      <w:pPr>
        <w:spacing w:before="7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pacing w:val="37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eate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visu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C7455C">
        <w:rPr>
          <w:rFonts w:asciiTheme="minorHAnsi" w:hAnsiTheme="minorHAnsi" w:cstheme="minorHAnsi"/>
          <w:sz w:val="18"/>
          <w:szCs w:val="18"/>
        </w:rPr>
        <w:t xml:space="preserve">l 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audi</w:t>
      </w:r>
      <w:r w:rsidRPr="00C7455C">
        <w:rPr>
          <w:rFonts w:asciiTheme="minorHAnsi" w:hAnsiTheme="minorHAnsi" w:cstheme="minorHAnsi"/>
          <w:sz w:val="18"/>
          <w:szCs w:val="18"/>
        </w:rPr>
        <w:t xml:space="preserve">o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medi</w:t>
      </w:r>
      <w:r w:rsidRPr="00C7455C">
        <w:rPr>
          <w:rFonts w:asciiTheme="minorHAnsi" w:hAnsiTheme="minorHAnsi" w:cstheme="minorHAnsi"/>
          <w:sz w:val="18"/>
          <w:szCs w:val="18"/>
        </w:rPr>
        <w:t xml:space="preserve">a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use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7"/>
          <w:w w:val="107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ccountan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c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5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20</w:t>
      </w:r>
      <w:r w:rsidRPr="00C7455C">
        <w:rPr>
          <w:rFonts w:asciiTheme="minorHAnsi" w:hAnsiTheme="minorHAnsi" w:cstheme="minorHAnsi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2AFC6DE3" w14:textId="77777777" w:rsidR="005814C1" w:rsidRPr="00C7455C" w:rsidRDefault="005814C1">
      <w:pPr>
        <w:spacing w:before="5" w:line="160" w:lineRule="exact"/>
        <w:rPr>
          <w:rFonts w:asciiTheme="minorHAnsi" w:hAnsiTheme="minorHAnsi" w:cstheme="minorHAnsi"/>
          <w:sz w:val="18"/>
          <w:szCs w:val="18"/>
        </w:rPr>
      </w:pPr>
    </w:p>
    <w:p w14:paraId="31106BD7" w14:textId="77777777" w:rsidR="005814C1" w:rsidRPr="00C7455C" w:rsidRDefault="00C7455C">
      <w:pPr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Uni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sit</w:t>
      </w:r>
      <w:r w:rsidRPr="00C7455C">
        <w:rPr>
          <w:rFonts w:asciiTheme="minorHAnsi" w:hAnsiTheme="minorHAnsi" w:cstheme="minorHAnsi"/>
          <w:sz w:val="18"/>
          <w:szCs w:val="18"/>
        </w:rPr>
        <w:t xml:space="preserve">y </w:t>
      </w:r>
      <w:r w:rsidRPr="00C7455C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Illinoi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0"/>
          <w:w w:val="108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oundatio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 xml:space="preserve">n                                                  </w:t>
      </w:r>
      <w:r w:rsidRPr="00C7455C">
        <w:rPr>
          <w:rFonts w:asciiTheme="minorHAnsi" w:hAnsiTheme="minorHAnsi" w:cstheme="minorHAnsi"/>
          <w:spacing w:val="1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Champaign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4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</w:p>
    <w:p w14:paraId="5E05F0CB" w14:textId="77777777" w:rsidR="005814C1" w:rsidRPr="00C7455C" w:rsidRDefault="00C7455C">
      <w:pPr>
        <w:spacing w:before="7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Studen</w:t>
      </w:r>
      <w:r w:rsidRPr="00C7455C">
        <w:rPr>
          <w:rFonts w:asciiTheme="minorHAnsi" w:hAnsiTheme="minorHAnsi" w:cstheme="minorHAnsi"/>
          <w:i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i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Developmen</w:t>
      </w:r>
      <w:r w:rsidRPr="00C7455C">
        <w:rPr>
          <w:rFonts w:asciiTheme="minorHAnsi" w:hAnsiTheme="minorHAnsi" w:cstheme="minorHAnsi"/>
          <w:i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i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7"/>
          <w:sz w:val="18"/>
          <w:szCs w:val="18"/>
        </w:rPr>
        <w:t>R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ep</w:t>
      </w:r>
      <w:r w:rsidRPr="00C7455C">
        <w:rPr>
          <w:rFonts w:asciiTheme="minorHAnsi" w:hAnsiTheme="minorHAnsi" w:cstheme="minorHAnsi"/>
          <w:i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esentativ</w:t>
      </w:r>
      <w:r w:rsidRPr="00C7455C">
        <w:rPr>
          <w:rFonts w:asciiTheme="minorHAnsi" w:hAnsiTheme="minorHAnsi" w:cstheme="minorHAnsi"/>
          <w:i/>
          <w:sz w:val="18"/>
          <w:szCs w:val="18"/>
        </w:rPr>
        <w:t xml:space="preserve">e                         </w:t>
      </w:r>
      <w:r w:rsidRPr="00C7455C">
        <w:rPr>
          <w:rFonts w:asciiTheme="minorHAnsi" w:hAnsiTheme="minorHAnsi" w:cstheme="minorHAnsi"/>
          <w:i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Jun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3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00</w:t>
      </w:r>
      <w:r w:rsidRPr="00C7455C">
        <w:rPr>
          <w:rFonts w:asciiTheme="minorHAnsi" w:hAnsiTheme="minorHAnsi" w:cstheme="minorHAnsi"/>
          <w:sz w:val="18"/>
          <w:szCs w:val="18"/>
        </w:rPr>
        <w:t>9</w:t>
      </w:r>
      <w:r w:rsidRPr="00C7455C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–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Septembe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9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w w:val="103"/>
          <w:sz w:val="18"/>
          <w:szCs w:val="18"/>
        </w:rPr>
        <w:t>01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0</w:t>
      </w:r>
    </w:p>
    <w:p w14:paraId="24F385D9" w14:textId="77777777" w:rsidR="005814C1" w:rsidRPr="00C7455C" w:rsidRDefault="00C7455C">
      <w:pPr>
        <w:spacing w:before="7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pacing w:val="37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ev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elope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maintaine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5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xistin</w:t>
      </w:r>
      <w:r w:rsidRPr="00C7455C">
        <w:rPr>
          <w:rFonts w:asciiTheme="minorHAnsi" w:hAnsiTheme="minorHAnsi" w:cstheme="minorHAnsi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3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alumn</w:t>
      </w:r>
      <w:r w:rsidRPr="00C7455C">
        <w:rPr>
          <w:rFonts w:asciiTheme="minorHAnsi" w:hAnsiTheme="minorHAnsi" w:cstheme="minorHAnsi"/>
          <w:sz w:val="18"/>
          <w:szCs w:val="18"/>
        </w:rPr>
        <w:t xml:space="preserve">i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2D62911A" w14:textId="77777777" w:rsidR="005814C1" w:rsidRPr="00C7455C" w:rsidRDefault="00C7455C">
      <w:pPr>
        <w:spacing w:before="7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pacing w:val="37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7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aine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empl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oy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ee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9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compute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8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m</w:t>
      </w:r>
    </w:p>
    <w:p w14:paraId="39655FEC" w14:textId="77777777" w:rsidR="005814C1" w:rsidRPr="00C7455C" w:rsidRDefault="00C7455C">
      <w:pPr>
        <w:spacing w:before="7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pacing w:val="37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Update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maintaine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5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alumn</w:t>
      </w:r>
      <w:r w:rsidRPr="00C7455C">
        <w:rPr>
          <w:rFonts w:asciiTheme="minorHAnsi" w:hAnsiTheme="minorHAnsi" w:cstheme="minorHAnsi"/>
          <w:sz w:val="18"/>
          <w:szCs w:val="18"/>
        </w:rPr>
        <w:t xml:space="preserve">i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informatio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7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compute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8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m</w:t>
      </w:r>
    </w:p>
    <w:p w14:paraId="011DB389" w14:textId="77777777" w:rsidR="005814C1" w:rsidRPr="00C7455C" w:rsidRDefault="00C7455C">
      <w:pPr>
        <w:spacing w:before="7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pacing w:val="37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ganize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facilitate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contac</w:t>
      </w:r>
      <w:r w:rsidRPr="00C7455C">
        <w:rPr>
          <w:rFonts w:asciiTheme="minorHAnsi" w:hAnsiTheme="minorHAnsi" w:cstheme="minorHAnsi"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informatio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7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abou</w:t>
      </w:r>
      <w:r w:rsidRPr="00C7455C">
        <w:rPr>
          <w:rFonts w:asciiTheme="minorHAnsi" w:hAnsiTheme="minorHAnsi" w:cstheme="minorHAnsi"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uni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sit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8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ig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6B7D373A" w14:textId="77777777" w:rsidR="005814C1" w:rsidRPr="00C7455C" w:rsidRDefault="005814C1">
      <w:pPr>
        <w:spacing w:before="5" w:line="160" w:lineRule="exact"/>
        <w:rPr>
          <w:rFonts w:asciiTheme="minorHAnsi" w:hAnsiTheme="minorHAnsi" w:cstheme="minorHAnsi"/>
          <w:sz w:val="18"/>
          <w:szCs w:val="18"/>
        </w:rPr>
      </w:pPr>
    </w:p>
    <w:p w14:paraId="3DBCAF92" w14:textId="77777777" w:rsidR="005814C1" w:rsidRPr="00C7455C" w:rsidRDefault="00C7455C">
      <w:pPr>
        <w:ind w:left="-32" w:right="123"/>
        <w:jc w:val="center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LEADE</w:t>
      </w:r>
      <w:r w:rsidRPr="00C7455C">
        <w:rPr>
          <w:rFonts w:asciiTheme="minorHAnsi" w:eastAsia="Book Antiqua" w:hAnsiTheme="minorHAnsi" w:cstheme="minorHAnsi"/>
          <w:b/>
          <w:spacing w:val="-4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SHI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P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 xml:space="preserve">       </w:t>
      </w:r>
      <w:r w:rsidRPr="00C7455C">
        <w:rPr>
          <w:rFonts w:asciiTheme="minorHAnsi" w:eastAsia="Book Antiqua" w:hAnsiTheme="minorHAnsi" w:cstheme="minorHAnsi"/>
          <w:b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Alph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app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Ps</w:t>
      </w:r>
      <w:r w:rsidRPr="00C7455C">
        <w:rPr>
          <w:rFonts w:asciiTheme="minorHAnsi" w:hAnsiTheme="minorHAnsi" w:cstheme="minorHAnsi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(P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ofessiona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9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Busines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Fr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aternity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 xml:space="preserve">)         </w:t>
      </w:r>
      <w:r w:rsidRPr="00C7455C">
        <w:rPr>
          <w:rFonts w:asciiTheme="minorHAnsi" w:hAnsiTheme="minorHAnsi" w:cstheme="minorHAnsi"/>
          <w:spacing w:val="6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Sprin</w:t>
      </w:r>
      <w:r w:rsidRPr="00C7455C">
        <w:rPr>
          <w:rFonts w:asciiTheme="minorHAnsi" w:hAnsiTheme="minorHAnsi" w:cstheme="minorHAnsi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00</w:t>
      </w:r>
      <w:r w:rsidRPr="00C7455C">
        <w:rPr>
          <w:rFonts w:asciiTheme="minorHAnsi" w:hAnsiTheme="minorHAnsi" w:cstheme="minorHAnsi"/>
          <w:sz w:val="18"/>
          <w:szCs w:val="18"/>
        </w:rPr>
        <w:t>8</w:t>
      </w:r>
      <w:r w:rsidRPr="00C7455C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–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13"/>
          <w:sz w:val="18"/>
          <w:szCs w:val="18"/>
        </w:rPr>
        <w:t>t</w:t>
      </w:r>
    </w:p>
    <w:p w14:paraId="0AA85107" w14:textId="77777777" w:rsidR="005814C1" w:rsidRPr="00C7455C" w:rsidRDefault="00C7455C">
      <w:pPr>
        <w:spacing w:line="140" w:lineRule="exact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spacing w:val="-1"/>
          <w:w w:val="102"/>
          <w:sz w:val="18"/>
          <w:szCs w:val="18"/>
        </w:rPr>
        <w:t>M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spacing w:val="-1"/>
          <w:w w:val="118"/>
          <w:sz w:val="18"/>
          <w:szCs w:val="18"/>
        </w:rPr>
        <w:t>n</w:t>
      </w:r>
      <w:r w:rsidRPr="00C7455C">
        <w:rPr>
          <w:rFonts w:asciiTheme="minorHAnsi" w:hAnsiTheme="minorHAnsi" w:cstheme="minorHAnsi"/>
          <w:i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i/>
          <w:spacing w:val="-1"/>
          <w:w w:val="95"/>
          <w:sz w:val="18"/>
          <w:szCs w:val="18"/>
        </w:rPr>
        <w:t>r</w:t>
      </w:r>
      <w:r w:rsidRPr="00C7455C">
        <w:rPr>
          <w:rFonts w:asciiTheme="minorHAnsi" w:hAnsiTheme="minorHAnsi" w:cstheme="minorHAnsi"/>
          <w:i/>
          <w:spacing w:val="-1"/>
          <w:w w:val="140"/>
          <w:sz w:val="18"/>
          <w:szCs w:val="18"/>
        </w:rPr>
        <w:t>/</w:t>
      </w:r>
      <w:r w:rsidRPr="00C7455C">
        <w:rPr>
          <w:rFonts w:asciiTheme="minorHAnsi" w:hAnsiTheme="minorHAnsi" w:cstheme="minorHAnsi"/>
          <w:i/>
          <w:spacing w:val="-1"/>
          <w:w w:val="102"/>
          <w:sz w:val="18"/>
          <w:szCs w:val="18"/>
        </w:rPr>
        <w:t>M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spacing w:val="-1"/>
          <w:w w:val="118"/>
          <w:sz w:val="18"/>
          <w:szCs w:val="18"/>
        </w:rPr>
        <w:t>n</w:t>
      </w:r>
      <w:r w:rsidRPr="00C7455C">
        <w:rPr>
          <w:rFonts w:asciiTheme="minorHAnsi" w:hAnsiTheme="minorHAnsi" w:cstheme="minorHAnsi"/>
          <w:i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Chai</w:t>
      </w:r>
      <w:r w:rsidRPr="00C7455C">
        <w:rPr>
          <w:rFonts w:asciiTheme="minorHAnsi" w:hAnsiTheme="minorHAnsi" w:cstheme="minorHAnsi"/>
          <w:i/>
          <w:sz w:val="18"/>
          <w:szCs w:val="18"/>
        </w:rPr>
        <w:t>r</w:t>
      </w:r>
      <w:r w:rsidRPr="00C7455C">
        <w:rPr>
          <w:rFonts w:asciiTheme="minorHAnsi" w:hAnsiTheme="minorHAnsi" w:cstheme="minorHAnsi"/>
          <w:i/>
          <w:spacing w:val="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(Sprin</w:t>
      </w:r>
      <w:r w:rsidRPr="00C7455C">
        <w:rPr>
          <w:rFonts w:asciiTheme="minorHAnsi" w:hAnsiTheme="minorHAnsi" w:cstheme="minorHAnsi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009</w:t>
      </w:r>
      <w:r w:rsidRPr="00C7455C">
        <w:rPr>
          <w:rFonts w:asciiTheme="minorHAnsi" w:hAnsiTheme="minorHAnsi" w:cstheme="minorHAnsi"/>
          <w:w w:val="116"/>
          <w:sz w:val="18"/>
          <w:szCs w:val="18"/>
        </w:rPr>
        <w:t>)</w:t>
      </w:r>
    </w:p>
    <w:p w14:paraId="76393CFA" w14:textId="77777777" w:rsidR="005814C1" w:rsidRPr="00C7455C" w:rsidRDefault="00C7455C">
      <w:pPr>
        <w:spacing w:before="7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pacing w:val="37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Implemente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9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elationship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14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fo</w:t>
      </w:r>
      <w:r w:rsidRPr="00C7455C">
        <w:rPr>
          <w:rFonts w:asciiTheme="minorHAnsi" w:hAnsiTheme="minorHAnsi" w:cstheme="minorHAnsi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uppe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classme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1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mento</w:t>
      </w:r>
      <w:r w:rsidRPr="00C7455C">
        <w:rPr>
          <w:rFonts w:asciiTheme="minorHAnsi" w:hAnsiTheme="minorHAnsi" w:cstheme="minorHAnsi"/>
          <w:sz w:val="18"/>
          <w:szCs w:val="18"/>
        </w:rPr>
        <w:t xml:space="preserve">r 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unde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classme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n</w:t>
      </w:r>
    </w:p>
    <w:p w14:paraId="0CE52EF2" w14:textId="77777777" w:rsidR="005814C1" w:rsidRPr="00C7455C" w:rsidRDefault="00C7455C">
      <w:pPr>
        <w:spacing w:before="7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pacing w:val="37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vide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socia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ofessiona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10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setting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initiat</w:t>
      </w:r>
      <w:r w:rsidRPr="00C7455C">
        <w:rPr>
          <w:rFonts w:asciiTheme="minorHAnsi" w:hAnsiTheme="minorHAnsi" w:cstheme="minorHAnsi"/>
          <w:sz w:val="18"/>
          <w:szCs w:val="18"/>
        </w:rPr>
        <w:t xml:space="preserve">e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mentorin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9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4F46B196" w14:textId="77777777" w:rsidR="005814C1" w:rsidRPr="00C7455C" w:rsidRDefault="00C7455C">
      <w:pPr>
        <w:spacing w:before="7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pacing w:val="37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ganize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résum</w:t>
      </w:r>
      <w:r w:rsidRPr="00C7455C">
        <w:rPr>
          <w:rFonts w:asciiTheme="minorHAnsi" w:hAnsiTheme="minorHAnsi" w:cstheme="minorHAnsi"/>
          <w:sz w:val="18"/>
          <w:szCs w:val="18"/>
        </w:rPr>
        <w:t xml:space="preserve">é 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p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66179FC1" w14:textId="77777777" w:rsidR="005814C1" w:rsidRPr="00C7455C" w:rsidRDefault="00C7455C">
      <w:pPr>
        <w:spacing w:before="7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Pledg</w:t>
      </w:r>
      <w:r w:rsidRPr="00C7455C">
        <w:rPr>
          <w:rFonts w:asciiTheme="minorHAnsi" w:hAnsiTheme="minorHAnsi" w:cstheme="minorHAnsi"/>
          <w:i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Coo</w:t>
      </w:r>
      <w:r w:rsidRPr="00C7455C">
        <w:rPr>
          <w:rFonts w:asciiTheme="minorHAnsi" w:hAnsiTheme="minorHAnsi" w:cstheme="minorHAnsi"/>
          <w:i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dinato</w:t>
      </w:r>
      <w:r w:rsidRPr="00C7455C">
        <w:rPr>
          <w:rFonts w:asciiTheme="minorHAnsi" w:hAnsiTheme="minorHAnsi" w:cstheme="minorHAnsi"/>
          <w:i/>
          <w:sz w:val="18"/>
          <w:szCs w:val="18"/>
        </w:rPr>
        <w:t>r</w:t>
      </w:r>
      <w:r w:rsidRPr="00C7455C">
        <w:rPr>
          <w:rFonts w:asciiTheme="minorHAnsi" w:hAnsiTheme="minorHAnsi" w:cstheme="minorHAnsi"/>
          <w:i/>
          <w:spacing w:val="2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(</w:t>
      </w:r>
      <w:r w:rsidRPr="00C7455C">
        <w:rPr>
          <w:rFonts w:asciiTheme="minorHAnsi" w:hAnsiTheme="minorHAnsi" w:cstheme="minorHAnsi"/>
          <w:spacing w:val="-12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al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008</w:t>
      </w:r>
      <w:r w:rsidRPr="00C7455C">
        <w:rPr>
          <w:rFonts w:asciiTheme="minorHAnsi" w:hAnsiTheme="minorHAnsi" w:cstheme="minorHAnsi"/>
          <w:w w:val="116"/>
          <w:sz w:val="18"/>
          <w:szCs w:val="18"/>
        </w:rPr>
        <w:t>)</w:t>
      </w:r>
    </w:p>
    <w:p w14:paraId="3358AE45" w14:textId="77777777" w:rsidR="005814C1" w:rsidRPr="00C7455C" w:rsidRDefault="00C7455C">
      <w:pPr>
        <w:spacing w:before="7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pacing w:val="37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ganize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socia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ev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ent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integ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at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9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thirt</w:t>
      </w:r>
      <w:r w:rsidRPr="00C7455C">
        <w:rPr>
          <w:rFonts w:asciiTheme="minorHAnsi" w:hAnsiTheme="minorHAnsi" w:cstheme="minorHAnsi"/>
          <w:sz w:val="18"/>
          <w:szCs w:val="18"/>
        </w:rPr>
        <w:t xml:space="preserve">y 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pledge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int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za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w w:val="114"/>
          <w:sz w:val="18"/>
          <w:szCs w:val="18"/>
        </w:rPr>
        <w:t>n</w:t>
      </w:r>
    </w:p>
    <w:p w14:paraId="6C2249E8" w14:textId="77777777" w:rsidR="005814C1" w:rsidRPr="00C7455C" w:rsidRDefault="00C7455C">
      <w:pPr>
        <w:spacing w:before="7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pacing w:val="37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Planne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implemente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12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bi-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eekl</w:t>
      </w:r>
      <w:r w:rsidRPr="00C7455C">
        <w:rPr>
          <w:rFonts w:asciiTheme="minorHAnsi" w:hAnsiTheme="minorHAnsi" w:cstheme="minorHAnsi"/>
          <w:sz w:val="18"/>
          <w:szCs w:val="18"/>
        </w:rPr>
        <w:t xml:space="preserve">y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activitie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fo</w:t>
      </w:r>
      <w:r w:rsidRPr="00C7455C">
        <w:rPr>
          <w:rFonts w:asciiTheme="minorHAnsi" w:hAnsiTheme="minorHAnsi" w:cstheme="minorHAnsi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ov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2"/>
          <w:sz w:val="18"/>
          <w:szCs w:val="18"/>
        </w:rPr>
        <w:t>1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0</w:t>
      </w:r>
      <w:r w:rsidRPr="00C7455C">
        <w:rPr>
          <w:rFonts w:asciiTheme="minorHAnsi" w:hAnsiTheme="minorHAnsi" w:cstheme="minorHAnsi"/>
          <w:sz w:val="18"/>
          <w:szCs w:val="18"/>
        </w:rPr>
        <w:t>0</w:t>
      </w:r>
      <w:r w:rsidRPr="00C7455C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b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7A7A3600" w14:textId="77777777" w:rsidR="005814C1" w:rsidRPr="00C7455C" w:rsidRDefault="00C7455C">
      <w:pPr>
        <w:spacing w:before="7"/>
        <w:ind w:left="120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>•</w:t>
      </w:r>
      <w:r w:rsidRPr="00C7455C">
        <w:rPr>
          <w:rFonts w:asciiTheme="minorHAnsi" w:hAnsiTheme="minorHAnsi" w:cstheme="minorHAnsi"/>
          <w:spacing w:val="37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7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cte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liaiso</w:t>
      </w:r>
      <w:r w:rsidRPr="00C7455C">
        <w:rPr>
          <w:rFonts w:asciiTheme="minorHAnsi" w:hAnsiTheme="minorHAnsi" w:cstheme="minorHAnsi"/>
          <w:sz w:val="18"/>
          <w:szCs w:val="18"/>
        </w:rPr>
        <w:t xml:space="preserve">n 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b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et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ee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6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pledg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acti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v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b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3D768D6B" w14:textId="77777777" w:rsidR="005814C1" w:rsidRPr="00C7455C" w:rsidRDefault="005814C1">
      <w:pPr>
        <w:spacing w:before="5" w:line="160" w:lineRule="exact"/>
        <w:rPr>
          <w:rFonts w:asciiTheme="minorHAnsi" w:hAnsiTheme="minorHAnsi" w:cstheme="minorHAnsi"/>
          <w:sz w:val="18"/>
          <w:szCs w:val="18"/>
        </w:rPr>
      </w:pPr>
    </w:p>
    <w:p w14:paraId="081C1F9C" w14:textId="77777777" w:rsidR="005814C1" w:rsidRPr="00C7455C" w:rsidRDefault="00C7455C">
      <w:pPr>
        <w:ind w:left="-32" w:right="123"/>
        <w:jc w:val="center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HONO</w:t>
      </w:r>
      <w:r w:rsidRPr="00C7455C">
        <w:rPr>
          <w:rFonts w:asciiTheme="minorHAnsi" w:eastAsia="Book Antiqua" w:hAnsiTheme="minorHAnsi" w:cstheme="minorHAnsi"/>
          <w:b/>
          <w:spacing w:val="-4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 xml:space="preserve">S              </w:t>
      </w:r>
      <w:r w:rsidRPr="00C7455C">
        <w:rPr>
          <w:rFonts w:asciiTheme="minorHAnsi" w:eastAsia="Book Antiqua" w:hAnsiTheme="minorHAnsi" w:cstheme="minorHAnsi"/>
          <w:b/>
          <w:spacing w:val="2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Nationa</w:t>
      </w:r>
      <w:r w:rsidRPr="00C7455C">
        <w:rPr>
          <w:rFonts w:asciiTheme="minorHAnsi" w:hAnsiTheme="minorHAnsi" w:cstheme="minorHAnsi"/>
          <w:sz w:val="18"/>
          <w:szCs w:val="18"/>
        </w:rPr>
        <w:t xml:space="preserve">l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Societ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Collegiat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3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Schola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z w:val="18"/>
          <w:szCs w:val="18"/>
        </w:rPr>
        <w:t xml:space="preserve">s                   </w:t>
      </w:r>
      <w:r w:rsidRPr="00C7455C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Ph</w:t>
      </w:r>
      <w:r w:rsidRPr="00C7455C">
        <w:rPr>
          <w:rFonts w:asciiTheme="minorHAnsi" w:hAnsiTheme="minorHAnsi" w:cstheme="minorHAnsi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Et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Sigm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Hono</w:t>
      </w:r>
      <w:r w:rsidRPr="00C7455C">
        <w:rPr>
          <w:rFonts w:asciiTheme="minorHAnsi" w:hAnsiTheme="minorHAnsi" w:cstheme="minorHAnsi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3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y</w:t>
      </w:r>
    </w:p>
    <w:p w14:paraId="39F56011" w14:textId="77777777" w:rsidR="005814C1" w:rsidRPr="00C7455C" w:rsidRDefault="00C7455C">
      <w:pPr>
        <w:spacing w:line="140" w:lineRule="exact"/>
        <w:ind w:left="1200"/>
        <w:rPr>
          <w:rFonts w:asciiTheme="minorHAnsi" w:hAnsiTheme="minorHAnsi" w:cstheme="minorHAnsi"/>
          <w:sz w:val="18"/>
          <w:szCs w:val="18"/>
        </w:rPr>
        <w:sectPr w:rsidR="005814C1" w:rsidRPr="00C7455C">
          <w:type w:val="continuous"/>
          <w:pgSz w:w="15840" w:h="12240" w:orient="landscape"/>
          <w:pgMar w:top="1080" w:right="1520" w:bottom="280" w:left="980" w:header="720" w:footer="720" w:gutter="0"/>
          <w:cols w:num="2" w:space="720" w:equalWidth="0">
            <w:col w:w="6175" w:space="1070"/>
            <w:col w:w="6095"/>
          </w:cols>
        </w:sect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Dean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’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0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w w:val="113"/>
          <w:sz w:val="18"/>
          <w:szCs w:val="18"/>
        </w:rPr>
        <w:t>t</w:t>
      </w:r>
    </w:p>
    <w:p w14:paraId="15732F17" w14:textId="77777777" w:rsidR="005814C1" w:rsidRPr="00C7455C" w:rsidRDefault="00C7455C">
      <w:pPr>
        <w:spacing w:before="64"/>
        <w:ind w:left="254" w:right="-69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83"/>
          <w:position w:val="2"/>
          <w:sz w:val="18"/>
          <w:szCs w:val="18"/>
        </w:rPr>
        <w:lastRenderedPageBreak/>
        <w:t>S</w:t>
      </w:r>
      <w:r w:rsidRPr="00C7455C">
        <w:rPr>
          <w:rFonts w:asciiTheme="minorHAnsi" w:hAnsiTheme="minorHAnsi" w:cstheme="minorHAnsi"/>
          <w:w w:val="102"/>
          <w:position w:val="2"/>
          <w:sz w:val="18"/>
          <w:szCs w:val="18"/>
        </w:rPr>
        <w:t>a</w:t>
      </w:r>
      <w:r w:rsidRPr="00C7455C">
        <w:rPr>
          <w:rFonts w:asciiTheme="minorHAnsi" w:hAnsiTheme="minorHAnsi" w:cstheme="minorHAnsi"/>
          <w:w w:val="105"/>
          <w:position w:val="2"/>
          <w:sz w:val="18"/>
          <w:szCs w:val="18"/>
        </w:rPr>
        <w:t>m</w:t>
      </w:r>
      <w:r w:rsidRPr="00C7455C">
        <w:rPr>
          <w:rFonts w:asciiTheme="minorHAnsi" w:hAnsiTheme="minorHAnsi" w:cstheme="minorHAnsi"/>
          <w:w w:val="110"/>
          <w:position w:val="2"/>
          <w:sz w:val="18"/>
          <w:szCs w:val="18"/>
        </w:rPr>
        <w:t>p</w:t>
      </w:r>
      <w:r w:rsidRPr="00C7455C">
        <w:rPr>
          <w:rFonts w:asciiTheme="minorHAnsi" w:hAnsiTheme="minorHAnsi" w:cstheme="minorHAnsi"/>
          <w:w w:val="76"/>
          <w:position w:val="2"/>
          <w:sz w:val="18"/>
          <w:szCs w:val="18"/>
        </w:rPr>
        <w:t>l</w:t>
      </w:r>
      <w:r w:rsidRPr="00C7455C">
        <w:rPr>
          <w:rFonts w:asciiTheme="minorHAnsi" w:hAnsiTheme="minorHAnsi" w:cstheme="minorHAnsi"/>
          <w:w w:val="109"/>
          <w:position w:val="2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3"/>
          <w:position w:val="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1"/>
          <w:w w:val="75"/>
          <w:position w:val="2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9"/>
          <w:position w:val="2"/>
          <w:sz w:val="18"/>
          <w:szCs w:val="18"/>
        </w:rPr>
        <w:t>é</w:t>
      </w:r>
      <w:r w:rsidRPr="00C7455C">
        <w:rPr>
          <w:rFonts w:asciiTheme="minorHAnsi" w:hAnsiTheme="minorHAnsi" w:cstheme="minorHAnsi"/>
          <w:w w:val="95"/>
          <w:position w:val="2"/>
          <w:sz w:val="18"/>
          <w:szCs w:val="18"/>
        </w:rPr>
        <w:t>s</w:t>
      </w:r>
      <w:r w:rsidRPr="00C7455C">
        <w:rPr>
          <w:rFonts w:asciiTheme="minorHAnsi" w:hAnsiTheme="minorHAnsi" w:cstheme="minorHAnsi"/>
          <w:w w:val="106"/>
          <w:position w:val="2"/>
          <w:sz w:val="18"/>
          <w:szCs w:val="18"/>
        </w:rPr>
        <w:t>u</w:t>
      </w:r>
      <w:r w:rsidRPr="00C7455C">
        <w:rPr>
          <w:rFonts w:asciiTheme="minorHAnsi" w:hAnsiTheme="minorHAnsi" w:cstheme="minorHAnsi"/>
          <w:w w:val="105"/>
          <w:position w:val="2"/>
          <w:sz w:val="18"/>
          <w:szCs w:val="18"/>
        </w:rPr>
        <w:t>m</w:t>
      </w:r>
      <w:r w:rsidRPr="00C7455C">
        <w:rPr>
          <w:rFonts w:asciiTheme="minorHAnsi" w:hAnsiTheme="minorHAnsi" w:cstheme="minorHAnsi"/>
          <w:w w:val="109"/>
          <w:position w:val="2"/>
          <w:sz w:val="18"/>
          <w:szCs w:val="18"/>
        </w:rPr>
        <w:t>é</w:t>
      </w:r>
      <w:r w:rsidRPr="00C7455C">
        <w:rPr>
          <w:rFonts w:asciiTheme="minorHAnsi" w:hAnsiTheme="minorHAnsi" w:cstheme="minorHAnsi"/>
          <w:spacing w:val="-3"/>
          <w:position w:val="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w w:val="89"/>
          <w:position w:val="2"/>
          <w:sz w:val="18"/>
          <w:szCs w:val="18"/>
        </w:rPr>
        <w:t>-</w:t>
      </w:r>
      <w:r w:rsidRPr="00C7455C">
        <w:rPr>
          <w:rFonts w:asciiTheme="minorHAnsi" w:hAnsiTheme="minorHAnsi" w:cstheme="minorHAnsi"/>
          <w:spacing w:val="-3"/>
          <w:position w:val="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2"/>
          <w:w w:val="87"/>
          <w:position w:val="2"/>
          <w:sz w:val="18"/>
          <w:szCs w:val="18"/>
        </w:rPr>
        <w:t>M</w:t>
      </w:r>
      <w:r w:rsidRPr="00C7455C">
        <w:rPr>
          <w:rFonts w:asciiTheme="minorHAnsi" w:hAnsiTheme="minorHAnsi" w:cstheme="minorHAnsi"/>
          <w:w w:val="102"/>
          <w:position w:val="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2"/>
          <w:w w:val="88"/>
          <w:position w:val="2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3"/>
          <w:w w:val="84"/>
          <w:position w:val="2"/>
          <w:sz w:val="18"/>
          <w:szCs w:val="18"/>
        </w:rPr>
        <w:t>k</w:t>
      </w:r>
      <w:r w:rsidRPr="00C7455C">
        <w:rPr>
          <w:rFonts w:asciiTheme="minorHAnsi" w:hAnsiTheme="minorHAnsi" w:cstheme="minorHAnsi"/>
          <w:w w:val="109"/>
          <w:position w:val="2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11"/>
          <w:position w:val="2"/>
          <w:sz w:val="18"/>
          <w:szCs w:val="18"/>
        </w:rPr>
        <w:t>t</w:t>
      </w:r>
      <w:r w:rsidRPr="00C7455C">
        <w:rPr>
          <w:rFonts w:asciiTheme="minorHAnsi" w:hAnsiTheme="minorHAnsi" w:cstheme="minorHAnsi"/>
          <w:w w:val="75"/>
          <w:position w:val="2"/>
          <w:sz w:val="18"/>
          <w:szCs w:val="18"/>
        </w:rPr>
        <w:t>i</w:t>
      </w:r>
      <w:r w:rsidRPr="00C7455C">
        <w:rPr>
          <w:rFonts w:asciiTheme="minorHAnsi" w:hAnsiTheme="minorHAnsi" w:cstheme="minorHAnsi"/>
          <w:w w:val="107"/>
          <w:position w:val="2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08"/>
          <w:position w:val="2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3"/>
          <w:position w:val="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4"/>
          <w:w w:val="63"/>
          <w:position w:val="2"/>
          <w:sz w:val="18"/>
          <w:szCs w:val="18"/>
        </w:rPr>
        <w:t>I</w:t>
      </w:r>
      <w:r w:rsidRPr="00C7455C">
        <w:rPr>
          <w:rFonts w:asciiTheme="minorHAnsi" w:hAnsiTheme="minorHAnsi" w:cstheme="minorHAnsi"/>
          <w:w w:val="107"/>
          <w:position w:val="2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2"/>
          <w:w w:val="111"/>
          <w:position w:val="2"/>
          <w:sz w:val="18"/>
          <w:szCs w:val="18"/>
        </w:rPr>
        <w:t>t</w:t>
      </w:r>
      <w:r w:rsidRPr="00C7455C">
        <w:rPr>
          <w:rFonts w:asciiTheme="minorHAnsi" w:hAnsiTheme="minorHAnsi" w:cstheme="minorHAnsi"/>
          <w:w w:val="109"/>
          <w:position w:val="2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"/>
          <w:w w:val="88"/>
          <w:position w:val="2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7"/>
          <w:position w:val="2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95"/>
          <w:position w:val="2"/>
          <w:sz w:val="18"/>
          <w:szCs w:val="18"/>
        </w:rPr>
        <w:t>s</w:t>
      </w:r>
      <w:r w:rsidRPr="00C7455C">
        <w:rPr>
          <w:rFonts w:asciiTheme="minorHAnsi" w:hAnsiTheme="minorHAnsi" w:cstheme="minorHAnsi"/>
          <w:w w:val="107"/>
          <w:position w:val="2"/>
          <w:sz w:val="18"/>
          <w:szCs w:val="18"/>
        </w:rPr>
        <w:t>h</w:t>
      </w:r>
      <w:r w:rsidRPr="00C7455C">
        <w:rPr>
          <w:rFonts w:asciiTheme="minorHAnsi" w:hAnsiTheme="minorHAnsi" w:cstheme="minorHAnsi"/>
          <w:w w:val="75"/>
          <w:position w:val="2"/>
          <w:sz w:val="18"/>
          <w:szCs w:val="18"/>
        </w:rPr>
        <w:t>i</w:t>
      </w:r>
      <w:r w:rsidRPr="00C7455C">
        <w:rPr>
          <w:rFonts w:asciiTheme="minorHAnsi" w:hAnsiTheme="minorHAnsi" w:cstheme="minorHAnsi"/>
          <w:w w:val="110"/>
          <w:position w:val="2"/>
          <w:sz w:val="18"/>
          <w:szCs w:val="18"/>
        </w:rPr>
        <w:t>p</w:t>
      </w:r>
      <w:r w:rsidRPr="00C7455C">
        <w:rPr>
          <w:rFonts w:asciiTheme="minorHAnsi" w:hAnsiTheme="minorHAnsi" w:cstheme="minorHAnsi"/>
          <w:position w:val="2"/>
          <w:sz w:val="18"/>
          <w:szCs w:val="18"/>
        </w:rPr>
        <w:t xml:space="preserve">                         </w:t>
      </w:r>
      <w:r w:rsidRPr="00C7455C">
        <w:rPr>
          <w:rFonts w:asciiTheme="minorHAnsi" w:hAnsiTheme="minorHAnsi" w:cstheme="minorHAnsi"/>
          <w:spacing w:val="-6"/>
          <w:position w:val="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color w:val="7F7F7F"/>
          <w:w w:val="428"/>
          <w:sz w:val="18"/>
          <w:szCs w:val="18"/>
        </w:rPr>
        <w:t xml:space="preserve"> </w:t>
      </w:r>
    </w:p>
    <w:p w14:paraId="7EE240B2" w14:textId="77777777" w:rsidR="005814C1" w:rsidRPr="00C7455C" w:rsidRDefault="00C7455C">
      <w:pPr>
        <w:spacing w:before="65"/>
        <w:rPr>
          <w:rFonts w:asciiTheme="minorHAnsi" w:hAnsiTheme="minorHAnsi" w:cstheme="minorHAnsi"/>
          <w:sz w:val="18"/>
          <w:szCs w:val="18"/>
        </w:rPr>
        <w:sectPr w:rsidR="005814C1" w:rsidRPr="00C7455C">
          <w:pgSz w:w="15840" w:h="12240" w:orient="landscape"/>
          <w:pgMar w:top="600" w:right="1480" w:bottom="280" w:left="960" w:header="720" w:footer="720" w:gutter="0"/>
          <w:cols w:num="2" w:space="720" w:equalWidth="0">
            <w:col w:w="7125" w:space="235"/>
            <w:col w:w="6040"/>
          </w:cols>
        </w:sectPr>
      </w:pPr>
      <w:r w:rsidRPr="00C7455C">
        <w:rPr>
          <w:rFonts w:asciiTheme="minorHAnsi" w:hAnsiTheme="minorHAnsi" w:cstheme="minorHAnsi"/>
          <w:sz w:val="18"/>
          <w:szCs w:val="18"/>
        </w:rPr>
        <w:br w:type="column"/>
      </w:r>
      <w:r w:rsidRPr="00C7455C">
        <w:rPr>
          <w:rFonts w:asciiTheme="minorHAnsi" w:hAnsiTheme="minorHAnsi" w:cstheme="minorHAnsi"/>
          <w:spacing w:val="-9"/>
          <w:w w:val="83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-3"/>
          <w:w w:val="88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95"/>
          <w:sz w:val="18"/>
          <w:szCs w:val="18"/>
        </w:rPr>
        <w:t>s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h</w:t>
      </w:r>
      <w:r w:rsidRPr="00C7455C">
        <w:rPr>
          <w:rFonts w:asciiTheme="minorHAnsi" w:hAnsiTheme="minorHAnsi" w:cstheme="minorHAnsi"/>
          <w:w w:val="105"/>
          <w:sz w:val="18"/>
          <w:szCs w:val="18"/>
        </w:rPr>
        <w:t>m</w:t>
      </w:r>
      <w:r w:rsidRPr="00C7455C">
        <w:rPr>
          <w:rFonts w:asciiTheme="minorHAnsi" w:hAnsiTheme="minorHAnsi" w:cstheme="minorHAnsi"/>
          <w:w w:val="102"/>
          <w:sz w:val="18"/>
          <w:szCs w:val="18"/>
        </w:rPr>
        <w:t>a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1"/>
          <w:w w:val="75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é</w:t>
      </w:r>
      <w:r w:rsidRPr="00C7455C">
        <w:rPr>
          <w:rFonts w:asciiTheme="minorHAnsi" w:hAnsiTheme="minorHAnsi" w:cstheme="minorHAnsi"/>
          <w:w w:val="95"/>
          <w:sz w:val="18"/>
          <w:szCs w:val="18"/>
        </w:rPr>
        <w:t>s</w:t>
      </w:r>
      <w:r w:rsidRPr="00C7455C">
        <w:rPr>
          <w:rFonts w:asciiTheme="minorHAnsi" w:hAnsiTheme="minorHAnsi" w:cstheme="minorHAnsi"/>
          <w:w w:val="106"/>
          <w:sz w:val="18"/>
          <w:szCs w:val="18"/>
        </w:rPr>
        <w:t>u</w:t>
      </w:r>
      <w:r w:rsidRPr="00C7455C">
        <w:rPr>
          <w:rFonts w:asciiTheme="minorHAnsi" w:hAnsiTheme="minorHAnsi" w:cstheme="minorHAnsi"/>
          <w:w w:val="105"/>
          <w:sz w:val="18"/>
          <w:szCs w:val="18"/>
        </w:rPr>
        <w:t>m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é</w:t>
      </w:r>
    </w:p>
    <w:p w14:paraId="48D8E779" w14:textId="77777777" w:rsidR="005814C1" w:rsidRPr="00C7455C" w:rsidRDefault="005814C1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434DBB5" w14:textId="77777777" w:rsidR="005814C1" w:rsidRPr="00C7455C" w:rsidRDefault="005814C1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ADD84EC" w14:textId="77777777" w:rsidR="005814C1" w:rsidRPr="00C7455C" w:rsidRDefault="005814C1">
      <w:pPr>
        <w:spacing w:before="1" w:line="260" w:lineRule="exact"/>
        <w:rPr>
          <w:rFonts w:asciiTheme="minorHAnsi" w:hAnsiTheme="minorHAnsi" w:cstheme="minorHAnsi"/>
          <w:sz w:val="18"/>
          <w:szCs w:val="18"/>
        </w:rPr>
        <w:sectPr w:rsidR="005814C1" w:rsidRPr="00C7455C">
          <w:type w:val="continuous"/>
          <w:pgSz w:w="15840" w:h="12240" w:orient="landscape"/>
          <w:pgMar w:top="1080" w:right="1480" w:bottom="280" w:left="960" w:header="720" w:footer="720" w:gutter="0"/>
          <w:cols w:space="720"/>
        </w:sectPr>
      </w:pPr>
    </w:p>
    <w:p w14:paraId="5F41273A" w14:textId="77777777" w:rsidR="005814C1" w:rsidRPr="00C7455C" w:rsidRDefault="00C7455C">
      <w:pPr>
        <w:spacing w:before="16" w:line="200" w:lineRule="exact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z w:val="18"/>
          <w:szCs w:val="18"/>
        </w:rPr>
        <w:pict w14:anchorId="79BC346C">
          <v:shape id="_x0000_s1032" type="#_x0000_t202" style="position:absolute;margin-left:746.55pt;margin-top:511.85pt;width:11pt;height:61.95pt;z-index:-251655168;mso-position-horizontal-relative:page;mso-position-vertical-relative:page" filled="f" stroked="f">
            <v:textbox style="layout-flow:vertical" inset="0,0,0,0">
              <w:txbxContent>
                <w:p w14:paraId="4C6CAB26" w14:textId="77777777" w:rsidR="005814C1" w:rsidRDefault="00C7455C">
                  <w:pPr>
                    <w:spacing w:line="180" w:lineRule="exact"/>
                    <w:ind w:left="20" w:right="-27"/>
                    <w:rPr>
                      <w:sz w:val="18"/>
                      <w:szCs w:val="18"/>
                    </w:rPr>
                  </w:pPr>
                  <w:r>
                    <w:rPr>
                      <w:rFonts w:ascii="Book Antiqua" w:eastAsia="Book Antiqua" w:hAnsi="Book Antiqua" w:cs="Book Antiqua"/>
                      <w:color w:val="7F7F7F"/>
                      <w:w w:val="84"/>
                      <w:position w:val="1"/>
                      <w:sz w:val="16"/>
                      <w:szCs w:val="16"/>
                    </w:rPr>
                    <w:t xml:space="preserve">RÉSUMÉS  </w:t>
                  </w:r>
                  <w:r>
                    <w:rPr>
                      <w:rFonts w:ascii="Book Antiqua" w:eastAsia="Book Antiqua" w:hAnsi="Book Antiqua" w:cs="Book Antiqua"/>
                      <w:color w:val="7F7F7F"/>
                      <w:spacing w:val="16"/>
                      <w:w w:val="84"/>
                      <w:position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Book Antiqua" w:eastAsia="Book Antiqua" w:hAnsi="Book Antiqua" w:cs="Book Antiqua"/>
                      <w:color w:val="7F7F7F"/>
                      <w:w w:val="39"/>
                      <w:position w:val="1"/>
                      <w:sz w:val="16"/>
                      <w:szCs w:val="16"/>
                    </w:rPr>
                    <w:t xml:space="preserve">|              </w:t>
                  </w:r>
                  <w:r>
                    <w:rPr>
                      <w:rFonts w:ascii="Book Antiqua" w:eastAsia="Book Antiqua" w:hAnsi="Book Antiqua" w:cs="Book Antiqua"/>
                      <w:color w:val="7F7F7F"/>
                      <w:spacing w:val="6"/>
                      <w:w w:val="39"/>
                      <w:position w:val="1"/>
                      <w:sz w:val="16"/>
                      <w:szCs w:val="16"/>
                    </w:rPr>
                    <w:t xml:space="preserve"> </w:t>
                  </w:r>
                  <w:r>
                    <w:rPr>
                      <w:i/>
                      <w:color w:val="000000"/>
                      <w:spacing w:val="-2"/>
                      <w:sz w:val="18"/>
                      <w:szCs w:val="18"/>
                    </w:rPr>
                    <w:t>2</w:t>
                  </w:r>
                  <w:r>
                    <w:rPr>
                      <w:i/>
                      <w:color w:val="000000"/>
                      <w:sz w:val="18"/>
                      <w:szCs w:val="18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Pr="00C7455C">
        <w:rPr>
          <w:rFonts w:asciiTheme="minorHAnsi" w:hAnsiTheme="minorHAnsi" w:cstheme="minorHAnsi"/>
          <w:sz w:val="18"/>
          <w:szCs w:val="18"/>
        </w:rPr>
        <w:pict w14:anchorId="443413A9">
          <v:group id="_x0000_s1030" style="position:absolute;margin-left:36.15pt;margin-top:60.15pt;width:342.4pt;height:503.7pt;z-index:-251656192;mso-position-horizontal-relative:page;mso-position-vertical-relative:page" coordorigin="723,1203" coordsize="6848,10074">
            <v:shape id="_x0000_s1031" style="position:absolute;left:723;top:1203;width:6848;height:10074" coordorigin="723,1203" coordsize="6848,10074" path="m723,1203r,10074l7571,11277r,-10074l723,1203xe" filled="f" strokeweight=".3pt">
              <v:path arrowok="t"/>
            </v:shape>
            <w10:wrap anchorx="page" anchory="page"/>
          </v:group>
        </w:pict>
      </w:r>
      <w:r w:rsidRPr="00C7455C">
        <w:rPr>
          <w:rFonts w:asciiTheme="minorHAnsi" w:hAnsiTheme="minorHAnsi" w:cstheme="minorHAnsi"/>
          <w:sz w:val="18"/>
          <w:szCs w:val="18"/>
        </w:rPr>
        <w:pict w14:anchorId="1CE32120">
          <v:group id="_x0000_s1028" style="position:absolute;margin-left:390.75pt;margin-top:60.15pt;width:341.1pt;height:503.7pt;z-index:-251657216;mso-position-horizontal-relative:page;mso-position-vertical-relative:page" coordorigin="7815,1203" coordsize="6822,10074">
            <v:shape id="_x0000_s1029" style="position:absolute;left:7815;top:1203;width:6822;height:10074" coordorigin="7815,1203" coordsize="6822,10074" path="m7815,1203r,10074l14637,11277r,-10074l7815,1203xe" filled="f" strokeweight=".3pt">
              <v:path arrowok="t"/>
            </v:shape>
            <w10:wrap anchorx="page" anchory="page"/>
          </v:group>
        </w:pict>
      </w:r>
      <w:r w:rsidRPr="00C7455C">
        <w:rPr>
          <w:rFonts w:asciiTheme="minorHAnsi" w:hAnsiTheme="minorHAnsi" w:cstheme="minorHAnsi"/>
          <w:sz w:val="18"/>
          <w:szCs w:val="18"/>
        </w:rPr>
        <w:pict w14:anchorId="507A7D39">
          <v:group id="_x0000_s1026" style="position:absolute;margin-left:744pt;margin-top:48pt;width:0;height:528pt;z-index:-251658240;mso-position-horizontal-relative:page;mso-position-vertical-relative:page" coordorigin="14880,960" coordsize="0,10560">
            <v:shape id="_x0000_s1027" style="position:absolute;left:14880;top:960;width:0;height:10560" coordorigin="14880,960" coordsize="0,10560" path="m14880,960r,10560e" filled="f" strokeweight=".5pt">
              <v:path arrowok="t"/>
            </v:shape>
            <w10:wrap anchorx="page" anchory="page"/>
          </v:group>
        </w:pict>
      </w:r>
    </w:p>
    <w:p w14:paraId="618ABF93" w14:textId="77777777" w:rsidR="005814C1" w:rsidRPr="00C7455C" w:rsidRDefault="00C7455C">
      <w:pPr>
        <w:ind w:left="2609" w:right="2489"/>
        <w:jc w:val="center"/>
        <w:rPr>
          <w:rFonts w:asciiTheme="minorHAnsi" w:eastAsia="Book Antiqua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Mar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y</w:t>
      </w:r>
      <w:r w:rsidRPr="00C7455C">
        <w:rPr>
          <w:rFonts w:asciiTheme="minorHAnsi" w:eastAsia="Book Antiqua" w:hAnsiTheme="minorHAnsi" w:cstheme="minorHAnsi"/>
          <w:b/>
          <w:spacing w:val="18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w w:val="91"/>
          <w:sz w:val="18"/>
          <w:szCs w:val="18"/>
        </w:rPr>
        <w:t>S</w:t>
      </w:r>
      <w:r w:rsidRPr="00C7455C">
        <w:rPr>
          <w:rFonts w:asciiTheme="minorHAnsi" w:eastAsia="Book Antiqua" w:hAnsiTheme="minorHAnsi" w:cstheme="minorHAnsi"/>
          <w:b/>
          <w:spacing w:val="-2"/>
          <w:w w:val="103"/>
          <w:sz w:val="18"/>
          <w:szCs w:val="18"/>
        </w:rPr>
        <w:t>m</w:t>
      </w:r>
      <w:r w:rsidRPr="00C7455C">
        <w:rPr>
          <w:rFonts w:asciiTheme="minorHAnsi" w:eastAsia="Book Antiqua" w:hAnsiTheme="minorHAnsi" w:cstheme="minorHAnsi"/>
          <w:b/>
          <w:spacing w:val="-2"/>
          <w:w w:val="98"/>
          <w:sz w:val="18"/>
          <w:szCs w:val="18"/>
        </w:rPr>
        <w:t>i</w:t>
      </w:r>
      <w:r w:rsidRPr="00C7455C">
        <w:rPr>
          <w:rFonts w:asciiTheme="minorHAnsi" w:eastAsia="Book Antiqua" w:hAnsiTheme="minorHAnsi" w:cstheme="minorHAnsi"/>
          <w:b/>
          <w:spacing w:val="-2"/>
          <w:w w:val="104"/>
          <w:sz w:val="18"/>
          <w:szCs w:val="18"/>
        </w:rPr>
        <w:t>t</w:t>
      </w:r>
      <w:r w:rsidRPr="00C7455C">
        <w:rPr>
          <w:rFonts w:asciiTheme="minorHAnsi" w:eastAsia="Book Antiqua" w:hAnsiTheme="minorHAnsi" w:cstheme="minorHAnsi"/>
          <w:b/>
          <w:w w:val="104"/>
          <w:sz w:val="18"/>
          <w:szCs w:val="18"/>
        </w:rPr>
        <w:t>h</w:t>
      </w:r>
    </w:p>
    <w:p w14:paraId="22E44CA3" w14:textId="77777777" w:rsidR="005814C1" w:rsidRPr="00C7455C" w:rsidRDefault="00C7455C">
      <w:pPr>
        <w:spacing w:before="11"/>
        <w:ind w:left="2574" w:right="2454"/>
        <w:jc w:val="center"/>
        <w:rPr>
          <w:rFonts w:asciiTheme="minorHAnsi" w:hAnsiTheme="minorHAnsi" w:cstheme="minorHAnsi"/>
          <w:sz w:val="18"/>
          <w:szCs w:val="18"/>
        </w:rPr>
      </w:pPr>
      <w:hyperlink r:id="rId7">
        <w:r w:rsidRPr="00C7455C">
          <w:rPr>
            <w:rFonts w:asciiTheme="minorHAnsi" w:hAnsiTheme="minorHAnsi" w:cstheme="minorHAnsi"/>
            <w:spacing w:val="-1"/>
            <w:w w:val="109"/>
            <w:sz w:val="18"/>
            <w:szCs w:val="18"/>
          </w:rPr>
          <w:t>sm</w:t>
        </w:r>
        <w:r w:rsidRPr="00C7455C">
          <w:rPr>
            <w:rFonts w:asciiTheme="minorHAnsi" w:hAnsiTheme="minorHAnsi" w:cstheme="minorHAnsi"/>
            <w:spacing w:val="-1"/>
            <w:sz w:val="18"/>
            <w:szCs w:val="18"/>
          </w:rPr>
          <w:t>i</w:t>
        </w:r>
        <w:r w:rsidRPr="00C7455C">
          <w:rPr>
            <w:rFonts w:asciiTheme="minorHAnsi" w:hAnsiTheme="minorHAnsi" w:cstheme="minorHAnsi"/>
            <w:spacing w:val="-1"/>
            <w:w w:val="113"/>
            <w:sz w:val="18"/>
            <w:szCs w:val="18"/>
          </w:rPr>
          <w:t>t</w:t>
        </w:r>
        <w:r w:rsidRPr="00C7455C">
          <w:rPr>
            <w:rFonts w:asciiTheme="minorHAnsi" w:hAnsiTheme="minorHAnsi" w:cstheme="minorHAnsi"/>
            <w:spacing w:val="-1"/>
            <w:w w:val="114"/>
            <w:sz w:val="18"/>
            <w:szCs w:val="18"/>
          </w:rPr>
          <w:t>h</w:t>
        </w:r>
        <w:r w:rsidRPr="00C7455C">
          <w:rPr>
            <w:rFonts w:asciiTheme="minorHAnsi" w:hAnsiTheme="minorHAnsi" w:cstheme="minorHAnsi"/>
            <w:spacing w:val="-1"/>
            <w:w w:val="108"/>
            <w:sz w:val="18"/>
            <w:szCs w:val="18"/>
          </w:rPr>
          <w:t>@</w:t>
        </w:r>
        <w:r w:rsidRPr="00C7455C">
          <w:rPr>
            <w:rFonts w:asciiTheme="minorHAnsi" w:hAnsiTheme="minorHAnsi" w:cstheme="minorHAnsi"/>
            <w:spacing w:val="-1"/>
            <w:sz w:val="18"/>
            <w:szCs w:val="18"/>
          </w:rPr>
          <w:t>illi</w:t>
        </w:r>
        <w:r w:rsidRPr="00C7455C">
          <w:rPr>
            <w:rFonts w:asciiTheme="minorHAnsi" w:hAnsiTheme="minorHAnsi" w:cstheme="minorHAnsi"/>
            <w:spacing w:val="-1"/>
            <w:w w:val="114"/>
            <w:sz w:val="18"/>
            <w:szCs w:val="18"/>
          </w:rPr>
          <w:t>n</w:t>
        </w:r>
        <w:r w:rsidRPr="00C7455C">
          <w:rPr>
            <w:rFonts w:asciiTheme="minorHAnsi" w:hAnsiTheme="minorHAnsi" w:cstheme="minorHAnsi"/>
            <w:spacing w:val="-1"/>
            <w:w w:val="107"/>
            <w:sz w:val="18"/>
            <w:szCs w:val="18"/>
          </w:rPr>
          <w:t>o</w:t>
        </w:r>
        <w:r w:rsidRPr="00C7455C">
          <w:rPr>
            <w:rFonts w:asciiTheme="minorHAnsi" w:hAnsiTheme="minorHAnsi" w:cstheme="minorHAnsi"/>
            <w:spacing w:val="-1"/>
            <w:sz w:val="18"/>
            <w:szCs w:val="18"/>
          </w:rPr>
          <w:t>i</w:t>
        </w:r>
        <w:r w:rsidRPr="00C7455C">
          <w:rPr>
            <w:rFonts w:asciiTheme="minorHAnsi" w:hAnsiTheme="minorHAnsi" w:cstheme="minorHAnsi"/>
            <w:spacing w:val="-4"/>
            <w:w w:val="109"/>
            <w:sz w:val="18"/>
            <w:szCs w:val="18"/>
          </w:rPr>
          <w:t>s</w:t>
        </w:r>
        <w:r w:rsidRPr="00C7455C">
          <w:rPr>
            <w:rFonts w:asciiTheme="minorHAnsi" w:hAnsiTheme="minorHAnsi" w:cstheme="minorHAnsi"/>
            <w:spacing w:val="-1"/>
            <w:w w:val="118"/>
            <w:sz w:val="18"/>
            <w:szCs w:val="18"/>
          </w:rPr>
          <w:t>.</w:t>
        </w:r>
        <w:r w:rsidRPr="00C7455C">
          <w:rPr>
            <w:rFonts w:asciiTheme="minorHAnsi" w:hAnsiTheme="minorHAnsi" w:cstheme="minorHAnsi"/>
            <w:spacing w:val="-1"/>
            <w:w w:val="108"/>
            <w:sz w:val="18"/>
            <w:szCs w:val="18"/>
          </w:rPr>
          <w:t>e</w:t>
        </w:r>
        <w:r w:rsidRPr="00C7455C">
          <w:rPr>
            <w:rFonts w:asciiTheme="minorHAnsi" w:hAnsiTheme="minorHAnsi" w:cstheme="minorHAnsi"/>
            <w:spacing w:val="-1"/>
            <w:w w:val="111"/>
            <w:sz w:val="18"/>
            <w:szCs w:val="18"/>
          </w:rPr>
          <w:t>d</w:t>
        </w:r>
        <w:r w:rsidRPr="00C7455C">
          <w:rPr>
            <w:rFonts w:asciiTheme="minorHAnsi" w:hAnsiTheme="minorHAnsi" w:cstheme="minorHAnsi"/>
            <w:w w:val="114"/>
            <w:sz w:val="18"/>
            <w:szCs w:val="18"/>
          </w:rPr>
          <w:t>u</w:t>
        </w:r>
      </w:hyperlink>
    </w:p>
    <w:p w14:paraId="2B5CC1B6" w14:textId="77777777" w:rsidR="005814C1" w:rsidRPr="00C7455C" w:rsidRDefault="00C7455C">
      <w:pPr>
        <w:spacing w:before="7"/>
        <w:ind w:left="2744" w:right="2624"/>
        <w:jc w:val="center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123</w:t>
      </w:r>
      <w:r w:rsidRPr="00C7455C">
        <w:rPr>
          <w:rFonts w:asciiTheme="minorHAnsi" w:hAnsiTheme="minorHAnsi" w:cstheme="minorHAnsi"/>
          <w:spacing w:val="-1"/>
          <w:w w:val="118"/>
          <w:sz w:val="18"/>
          <w:szCs w:val="18"/>
        </w:rPr>
        <w:t>.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456</w:t>
      </w:r>
      <w:r w:rsidRPr="00C7455C">
        <w:rPr>
          <w:rFonts w:asciiTheme="minorHAnsi" w:hAnsiTheme="minorHAnsi" w:cstheme="minorHAnsi"/>
          <w:spacing w:val="-1"/>
          <w:w w:val="118"/>
          <w:sz w:val="18"/>
          <w:szCs w:val="18"/>
        </w:rPr>
        <w:t>.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789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0</w:t>
      </w:r>
    </w:p>
    <w:p w14:paraId="20803B4F" w14:textId="77777777" w:rsidR="005814C1" w:rsidRPr="00C7455C" w:rsidRDefault="00C7455C">
      <w:pPr>
        <w:spacing w:before="7"/>
        <w:ind w:left="90" w:right="-30"/>
        <w:jc w:val="center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Campu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6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dd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ess</w:t>
      </w:r>
      <w:r w:rsidRPr="00C7455C">
        <w:rPr>
          <w:rFonts w:asciiTheme="minorHAnsi" w:hAnsiTheme="minorHAnsi" w:cstheme="minorHAnsi"/>
          <w:sz w:val="18"/>
          <w:szCs w:val="18"/>
        </w:rPr>
        <w:t>:</w:t>
      </w:r>
      <w:r w:rsidRPr="00C7455C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  </w:t>
      </w:r>
      <w:r w:rsidRPr="00C7455C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Hom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7"/>
          <w:w w:val="94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dd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ss</w:t>
      </w:r>
      <w:r w:rsidRPr="00C7455C">
        <w:rPr>
          <w:rFonts w:asciiTheme="minorHAnsi" w:hAnsiTheme="minorHAnsi" w:cstheme="minorHAnsi"/>
          <w:w w:val="106"/>
          <w:sz w:val="18"/>
          <w:szCs w:val="18"/>
        </w:rPr>
        <w:t>:</w:t>
      </w:r>
    </w:p>
    <w:p w14:paraId="72701785" w14:textId="77777777" w:rsidR="005814C1" w:rsidRPr="00C7455C" w:rsidRDefault="00C7455C">
      <w:pPr>
        <w:spacing w:before="7"/>
        <w:ind w:left="88" w:right="-32"/>
        <w:jc w:val="center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12</w:t>
      </w:r>
      <w:r w:rsidRPr="00C7455C">
        <w:rPr>
          <w:rFonts w:asciiTheme="minorHAnsi" w:hAnsiTheme="minorHAnsi" w:cstheme="minorHAnsi"/>
          <w:sz w:val="18"/>
          <w:szCs w:val="18"/>
        </w:rPr>
        <w:t>3</w:t>
      </w:r>
      <w:r w:rsidRPr="00C7455C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Bus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Apt</w:t>
      </w:r>
      <w:r w:rsidRPr="00C7455C">
        <w:rPr>
          <w:rFonts w:asciiTheme="minorHAnsi" w:hAnsiTheme="minorHAnsi" w:cstheme="minorHAnsi"/>
          <w:sz w:val="18"/>
          <w:szCs w:val="18"/>
        </w:rPr>
        <w:t>.</w:t>
      </w:r>
      <w:r w:rsidRPr="00C7455C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1</w:t>
      </w:r>
      <w:r w:rsidRPr="00C7455C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</w:t>
      </w:r>
      <w:r w:rsidRPr="00C7455C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12</w:t>
      </w:r>
      <w:r w:rsidRPr="00C7455C">
        <w:rPr>
          <w:rFonts w:asciiTheme="minorHAnsi" w:hAnsiTheme="minorHAnsi" w:cstheme="minorHAnsi"/>
          <w:sz w:val="18"/>
          <w:szCs w:val="18"/>
        </w:rPr>
        <w:t>3</w:t>
      </w:r>
      <w:r w:rsidRPr="00C7455C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St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ee</w:t>
      </w:r>
      <w:r w:rsidRPr="00C7455C">
        <w:rPr>
          <w:rFonts w:asciiTheme="minorHAnsi" w:hAnsiTheme="minorHAnsi" w:cstheme="minorHAnsi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7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v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e</w:t>
      </w:r>
    </w:p>
    <w:p w14:paraId="514330A4" w14:textId="77777777" w:rsidR="005814C1" w:rsidRPr="00C7455C" w:rsidRDefault="00C7455C">
      <w:pPr>
        <w:spacing w:before="7"/>
        <w:ind w:left="90" w:right="-30"/>
        <w:jc w:val="center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Urbana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Illinoi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2"/>
          <w:sz w:val="18"/>
          <w:szCs w:val="18"/>
        </w:rPr>
        <w:t>6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18</w:t>
      </w:r>
      <w:r w:rsidRPr="00C7455C">
        <w:rPr>
          <w:rFonts w:asciiTheme="minorHAnsi" w:hAnsiTheme="minorHAnsi" w:cstheme="minorHAnsi"/>
          <w:spacing w:val="-12"/>
          <w:sz w:val="18"/>
          <w:szCs w:val="18"/>
        </w:rPr>
        <w:t>0</w:t>
      </w:r>
      <w:r w:rsidRPr="00C7455C">
        <w:rPr>
          <w:rFonts w:asciiTheme="minorHAnsi" w:hAnsiTheme="minorHAnsi" w:cstheme="minorHAnsi"/>
          <w:sz w:val="18"/>
          <w:szCs w:val="18"/>
        </w:rPr>
        <w:t>1</w:t>
      </w:r>
      <w:r w:rsidRPr="00C7455C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</w:t>
      </w:r>
      <w:r w:rsidRPr="00C7455C">
        <w:rPr>
          <w:rFonts w:asciiTheme="minorHAnsi" w:hAnsiTheme="minorHAnsi" w:cstheme="minorHAnsi"/>
          <w:spacing w:val="3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yt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wn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Illinoi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60</w:t>
      </w:r>
      <w:r w:rsidRPr="00C7455C">
        <w:rPr>
          <w:rFonts w:asciiTheme="minorHAnsi" w:hAnsiTheme="minorHAnsi" w:cstheme="minorHAnsi"/>
          <w:spacing w:val="-12"/>
          <w:w w:val="103"/>
          <w:sz w:val="18"/>
          <w:szCs w:val="18"/>
        </w:rPr>
        <w:t>01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0</w:t>
      </w:r>
    </w:p>
    <w:p w14:paraId="19ADF001" w14:textId="77777777" w:rsidR="005814C1" w:rsidRPr="00C7455C" w:rsidRDefault="005814C1">
      <w:pPr>
        <w:spacing w:before="5" w:line="160" w:lineRule="exact"/>
        <w:rPr>
          <w:rFonts w:asciiTheme="minorHAnsi" w:hAnsiTheme="minorHAnsi" w:cstheme="minorHAnsi"/>
          <w:sz w:val="18"/>
          <w:szCs w:val="18"/>
        </w:rPr>
      </w:pPr>
    </w:p>
    <w:p w14:paraId="40DD0378" w14:textId="77777777" w:rsidR="005814C1" w:rsidRPr="00C7455C" w:rsidRDefault="00C7455C">
      <w:pPr>
        <w:ind w:left="1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OBJECTIVE</w:t>
      </w:r>
      <w:r w:rsidRPr="00C7455C">
        <w:rPr>
          <w:rFonts w:asciiTheme="minorHAnsi" w:hAnsiTheme="minorHAnsi" w:cstheme="minorHAnsi"/>
          <w:sz w:val="18"/>
          <w:szCs w:val="18"/>
        </w:rPr>
        <w:t>:</w:t>
      </w:r>
    </w:p>
    <w:p w14:paraId="79DAF9C4" w14:textId="77777777" w:rsidR="005814C1" w:rsidRPr="00C7455C" w:rsidRDefault="00C7455C">
      <w:pPr>
        <w:spacing w:line="140" w:lineRule="exact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20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obtai</w:t>
      </w:r>
      <w:r w:rsidRPr="00C7455C">
        <w:rPr>
          <w:rFonts w:asciiTheme="minorHAnsi" w:hAnsiTheme="minorHAnsi" w:cstheme="minorHAnsi"/>
          <w:sz w:val="18"/>
          <w:szCs w:val="18"/>
        </w:rPr>
        <w:t xml:space="preserve">n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summe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9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sz w:val="18"/>
          <w:szCs w:val="18"/>
        </w:rPr>
        <w:t>0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1</w:t>
      </w:r>
      <w:r w:rsidRPr="00C7455C">
        <w:rPr>
          <w:rFonts w:asciiTheme="minorHAnsi" w:hAnsiTheme="minorHAnsi" w:cstheme="minorHAnsi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internshi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7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mar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etin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8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utilizin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st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tim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managemen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10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d</w:t>
      </w:r>
    </w:p>
    <w:p w14:paraId="60ACD8F9" w14:textId="77777777" w:rsidR="005814C1" w:rsidRPr="00C7455C" w:rsidRDefault="00C7455C">
      <w:pPr>
        <w:spacing w:before="7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eati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v</w:t>
      </w:r>
      <w:r w:rsidRPr="00C7455C">
        <w:rPr>
          <w:rFonts w:asciiTheme="minorHAnsi" w:hAnsiTheme="minorHAnsi" w:cstheme="minorHAnsi"/>
          <w:sz w:val="18"/>
          <w:szCs w:val="18"/>
        </w:rPr>
        <w:t xml:space="preserve">e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pp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w w:val="118"/>
          <w:sz w:val="18"/>
          <w:szCs w:val="18"/>
        </w:rPr>
        <w:t>.</w:t>
      </w:r>
    </w:p>
    <w:p w14:paraId="620CC390" w14:textId="77777777" w:rsidR="005814C1" w:rsidRPr="00C7455C" w:rsidRDefault="005814C1">
      <w:pPr>
        <w:spacing w:before="6" w:line="160" w:lineRule="exact"/>
        <w:rPr>
          <w:rFonts w:asciiTheme="minorHAnsi" w:hAnsiTheme="minorHAnsi" w:cstheme="minorHAnsi"/>
          <w:sz w:val="18"/>
          <w:szCs w:val="18"/>
        </w:rPr>
      </w:pPr>
    </w:p>
    <w:p w14:paraId="1EB755DD" w14:textId="77777777" w:rsidR="005814C1" w:rsidRPr="00C7455C" w:rsidRDefault="00C7455C">
      <w:pPr>
        <w:ind w:left="120"/>
        <w:rPr>
          <w:rFonts w:asciiTheme="minorHAnsi" w:eastAsia="Book Antiqua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EDUC</w:t>
      </w:r>
      <w:r w:rsidRPr="00C7455C">
        <w:rPr>
          <w:rFonts w:asciiTheme="minorHAnsi" w:eastAsia="Book Antiqua" w:hAnsiTheme="minorHAnsi" w:cstheme="minorHAnsi"/>
          <w:b/>
          <w:spacing w:val="-17"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TION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:</w:t>
      </w:r>
    </w:p>
    <w:p w14:paraId="7A65BDFF" w14:textId="77777777" w:rsidR="005814C1" w:rsidRPr="00C7455C" w:rsidRDefault="00C7455C">
      <w:pPr>
        <w:spacing w:line="160" w:lineRule="exact"/>
        <w:ind w:left="480"/>
        <w:rPr>
          <w:rFonts w:asciiTheme="minorHAnsi" w:eastAsia="Book Antiqua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Uni</w:t>
      </w:r>
      <w:r w:rsidRPr="00C7455C">
        <w:rPr>
          <w:rFonts w:asciiTheme="minorHAnsi" w:eastAsia="Book Antiqua" w:hAnsiTheme="minorHAnsi" w:cstheme="minorHAnsi"/>
          <w:b/>
          <w:spacing w:val="-4"/>
          <w:position w:val="1"/>
          <w:sz w:val="18"/>
          <w:szCs w:val="18"/>
        </w:rPr>
        <w:t>v</w:t>
      </w:r>
      <w:r w:rsidRPr="00C7455C">
        <w:rPr>
          <w:rFonts w:asciiTheme="minorHAnsi" w:eastAsia="Book Antiqua" w:hAnsiTheme="minorHAnsi" w:cstheme="minorHAnsi"/>
          <w:b/>
          <w:spacing w:val="-1"/>
          <w:position w:val="1"/>
          <w:sz w:val="18"/>
          <w:szCs w:val="18"/>
        </w:rPr>
        <w:t>e</w:t>
      </w:r>
      <w:r w:rsidRPr="00C7455C">
        <w:rPr>
          <w:rFonts w:asciiTheme="minorHAnsi" w:eastAsia="Book Antiqua" w:hAnsiTheme="minorHAnsi" w:cstheme="minorHAnsi"/>
          <w:b/>
          <w:spacing w:val="-4"/>
          <w:position w:val="1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sit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y</w:t>
      </w:r>
      <w:r w:rsidRPr="00C7455C">
        <w:rPr>
          <w:rFonts w:asciiTheme="minorHAnsi" w:eastAsia="Book Antiqua" w:hAnsiTheme="minorHAnsi" w:cstheme="minorHAnsi"/>
          <w:b/>
          <w:spacing w:val="-3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w w:val="89"/>
          <w:position w:val="1"/>
          <w:sz w:val="18"/>
          <w:szCs w:val="18"/>
        </w:rPr>
        <w:t>o</w:t>
      </w:r>
      <w:r w:rsidRPr="00C7455C">
        <w:rPr>
          <w:rFonts w:asciiTheme="minorHAnsi" w:eastAsia="Book Antiqua" w:hAnsiTheme="minorHAnsi" w:cstheme="minorHAnsi"/>
          <w:b/>
          <w:w w:val="89"/>
          <w:position w:val="1"/>
          <w:sz w:val="18"/>
          <w:szCs w:val="18"/>
        </w:rPr>
        <w:t>f</w:t>
      </w:r>
      <w:r w:rsidRPr="00C7455C">
        <w:rPr>
          <w:rFonts w:asciiTheme="minorHAnsi" w:eastAsia="Book Antiqua" w:hAnsiTheme="minorHAnsi" w:cstheme="minorHAnsi"/>
          <w:b/>
          <w:spacing w:val="12"/>
          <w:w w:val="89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Illinoi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s</w:t>
      </w:r>
      <w:r w:rsidRPr="00C7455C">
        <w:rPr>
          <w:rFonts w:asciiTheme="minorHAnsi" w:eastAsia="Book Antiqua" w:hAnsiTheme="minorHAnsi" w:cstheme="minorHAnsi"/>
          <w:b/>
          <w:spacing w:val="-12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t</w:t>
      </w:r>
      <w:r w:rsidRPr="00C7455C">
        <w:rPr>
          <w:rFonts w:asciiTheme="minorHAnsi" w:eastAsia="Book Antiqua" w:hAnsiTheme="minorHAnsi" w:cstheme="minorHAnsi"/>
          <w:b/>
          <w:spacing w:val="10"/>
          <w:position w:val="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Urbana-Champaig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>n</w:t>
      </w:r>
    </w:p>
    <w:p w14:paraId="2C36E11D" w14:textId="77777777" w:rsidR="005814C1" w:rsidRPr="00C7455C" w:rsidRDefault="00C7455C">
      <w:pPr>
        <w:spacing w:line="140" w:lineRule="exact"/>
        <w:ind w:left="480" w:right="-41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Bachelo</w:t>
      </w:r>
      <w:r w:rsidRPr="00C7455C">
        <w:rPr>
          <w:rFonts w:asciiTheme="minorHAnsi" w:hAnsiTheme="minorHAnsi" w:cstheme="minorHAnsi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3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Scienc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Mar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etin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                                          </w:t>
      </w:r>
      <w:r w:rsidRPr="00C7455C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Expecte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aduatio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7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Date</w:t>
      </w:r>
      <w:r w:rsidRPr="00C7455C">
        <w:rPr>
          <w:rFonts w:asciiTheme="minorHAnsi" w:hAnsiTheme="minorHAnsi" w:cstheme="minorHAnsi"/>
          <w:sz w:val="18"/>
          <w:szCs w:val="18"/>
        </w:rPr>
        <w:t>:</w:t>
      </w:r>
      <w:r w:rsidRPr="00C7455C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Ma</w:t>
      </w:r>
      <w:r w:rsidRPr="00C7455C">
        <w:rPr>
          <w:rFonts w:asciiTheme="minorHAnsi" w:hAnsiTheme="minorHAnsi" w:cstheme="minorHAnsi"/>
          <w:i/>
          <w:sz w:val="18"/>
          <w:szCs w:val="18"/>
        </w:rPr>
        <w:t>y</w:t>
      </w:r>
      <w:r w:rsidRPr="00C7455C">
        <w:rPr>
          <w:rFonts w:asciiTheme="minorHAnsi" w:hAnsiTheme="minorHAnsi" w:cstheme="minorHAnsi"/>
          <w:i/>
          <w:spacing w:val="2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4"/>
          <w:w w:val="103"/>
          <w:sz w:val="18"/>
          <w:szCs w:val="18"/>
        </w:rPr>
        <w:t>2</w:t>
      </w:r>
      <w:r w:rsidRPr="00C7455C">
        <w:rPr>
          <w:rFonts w:asciiTheme="minorHAnsi" w:hAnsiTheme="minorHAnsi" w:cstheme="minorHAnsi"/>
          <w:i/>
          <w:spacing w:val="-12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i/>
          <w:spacing w:val="-1"/>
          <w:w w:val="103"/>
          <w:sz w:val="18"/>
          <w:szCs w:val="18"/>
        </w:rPr>
        <w:t>1</w:t>
      </w:r>
      <w:r w:rsidRPr="00C7455C">
        <w:rPr>
          <w:rFonts w:asciiTheme="minorHAnsi" w:hAnsiTheme="minorHAnsi" w:cstheme="minorHAnsi"/>
          <w:i/>
          <w:w w:val="103"/>
          <w:sz w:val="18"/>
          <w:szCs w:val="18"/>
        </w:rPr>
        <w:t>3</w:t>
      </w:r>
    </w:p>
    <w:p w14:paraId="5066EA94" w14:textId="77777777" w:rsidR="005814C1" w:rsidRPr="00C7455C" w:rsidRDefault="00C7455C">
      <w:pPr>
        <w:spacing w:before="7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17"/>
          <w:sz w:val="18"/>
          <w:szCs w:val="18"/>
        </w:rPr>
        <w:t>P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3</w:t>
      </w:r>
      <w:r w:rsidRPr="00C7455C">
        <w:rPr>
          <w:rFonts w:asciiTheme="minorHAnsi" w:hAnsiTheme="minorHAnsi" w:cstheme="minorHAnsi"/>
          <w:spacing w:val="-1"/>
          <w:w w:val="118"/>
          <w:sz w:val="18"/>
          <w:szCs w:val="18"/>
        </w:rPr>
        <w:t>.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"/>
          <w:w w:val="166"/>
          <w:sz w:val="18"/>
          <w:szCs w:val="18"/>
        </w:rPr>
        <w:t>/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4</w:t>
      </w:r>
      <w:r w:rsidRPr="00C7455C">
        <w:rPr>
          <w:rFonts w:asciiTheme="minorHAnsi" w:hAnsiTheme="minorHAnsi" w:cstheme="minorHAnsi"/>
          <w:spacing w:val="-1"/>
          <w:w w:val="118"/>
          <w:sz w:val="18"/>
          <w:szCs w:val="18"/>
        </w:rPr>
        <w:t>.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0</w:t>
      </w:r>
    </w:p>
    <w:p w14:paraId="17420FD4" w14:textId="77777777" w:rsidR="005814C1" w:rsidRPr="00C7455C" w:rsidRDefault="005814C1">
      <w:pPr>
        <w:spacing w:before="5" w:line="160" w:lineRule="exact"/>
        <w:rPr>
          <w:rFonts w:asciiTheme="minorHAnsi" w:hAnsiTheme="minorHAnsi" w:cstheme="minorHAnsi"/>
          <w:sz w:val="18"/>
          <w:szCs w:val="18"/>
        </w:rPr>
      </w:pPr>
    </w:p>
    <w:p w14:paraId="5C65E63F" w14:textId="77777777" w:rsidR="005814C1" w:rsidRPr="00C7455C" w:rsidRDefault="00C7455C">
      <w:pPr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La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elan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Colleg</w:t>
      </w:r>
      <w:r w:rsidRPr="00C7455C">
        <w:rPr>
          <w:rFonts w:asciiTheme="minorHAnsi" w:hAnsiTheme="minorHAnsi" w:cstheme="minorHAnsi"/>
          <w:spacing w:val="-6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Mattoon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lli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4C3EDB7F" w14:textId="77777777" w:rsidR="005814C1" w:rsidRPr="00C7455C" w:rsidRDefault="00C7455C">
      <w:pPr>
        <w:spacing w:before="7"/>
        <w:ind w:left="480" w:right="-41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Associate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Deg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</w:t>
      </w:r>
      <w:r w:rsidRPr="00C7455C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a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w w:val="103"/>
          <w:sz w:val="18"/>
          <w:szCs w:val="18"/>
        </w:rPr>
        <w:t>01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0</w:t>
      </w:r>
    </w:p>
    <w:p w14:paraId="22778476" w14:textId="77777777" w:rsidR="005814C1" w:rsidRPr="00C7455C" w:rsidRDefault="00C7455C">
      <w:pPr>
        <w:spacing w:before="7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17"/>
          <w:sz w:val="18"/>
          <w:szCs w:val="18"/>
        </w:rPr>
        <w:t>P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3</w:t>
      </w:r>
      <w:r w:rsidRPr="00C7455C">
        <w:rPr>
          <w:rFonts w:asciiTheme="minorHAnsi" w:hAnsiTheme="minorHAnsi" w:cstheme="minorHAnsi"/>
          <w:spacing w:val="-1"/>
          <w:w w:val="118"/>
          <w:sz w:val="18"/>
          <w:szCs w:val="18"/>
        </w:rPr>
        <w:t>.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7</w:t>
      </w:r>
      <w:r w:rsidRPr="00C7455C">
        <w:rPr>
          <w:rFonts w:asciiTheme="minorHAnsi" w:hAnsiTheme="minorHAnsi" w:cstheme="minorHAnsi"/>
          <w:spacing w:val="-1"/>
          <w:w w:val="166"/>
          <w:sz w:val="18"/>
          <w:szCs w:val="18"/>
        </w:rPr>
        <w:t>/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4</w:t>
      </w:r>
      <w:r w:rsidRPr="00C7455C">
        <w:rPr>
          <w:rFonts w:asciiTheme="minorHAnsi" w:hAnsiTheme="minorHAnsi" w:cstheme="minorHAnsi"/>
          <w:spacing w:val="-1"/>
          <w:w w:val="118"/>
          <w:sz w:val="18"/>
          <w:szCs w:val="18"/>
        </w:rPr>
        <w:t>.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0</w:t>
      </w:r>
    </w:p>
    <w:p w14:paraId="5E2156DE" w14:textId="77777777" w:rsidR="005814C1" w:rsidRPr="00C7455C" w:rsidRDefault="005814C1">
      <w:pPr>
        <w:spacing w:before="5" w:line="160" w:lineRule="exact"/>
        <w:rPr>
          <w:rFonts w:asciiTheme="minorHAnsi" w:hAnsiTheme="minorHAnsi" w:cstheme="minorHAnsi"/>
          <w:sz w:val="18"/>
          <w:szCs w:val="18"/>
        </w:rPr>
      </w:pPr>
    </w:p>
    <w:p w14:paraId="400E5EBC" w14:textId="77777777" w:rsidR="005814C1" w:rsidRPr="00C7455C" w:rsidRDefault="00C7455C">
      <w:pPr>
        <w:ind w:left="1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EMPL</w:t>
      </w:r>
      <w:r w:rsidRPr="00C7455C">
        <w:rPr>
          <w:rFonts w:asciiTheme="minorHAnsi" w:eastAsia="Book Antiqua" w:hAnsiTheme="minorHAnsi" w:cstheme="minorHAnsi"/>
          <w:b/>
          <w:spacing w:val="-7"/>
          <w:sz w:val="18"/>
          <w:szCs w:val="18"/>
        </w:rPr>
        <w:t>O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YMENT</w:t>
      </w:r>
      <w:r w:rsidRPr="00C7455C">
        <w:rPr>
          <w:rFonts w:asciiTheme="minorHAnsi" w:hAnsiTheme="minorHAnsi" w:cstheme="minorHAnsi"/>
          <w:sz w:val="18"/>
          <w:szCs w:val="18"/>
        </w:rPr>
        <w:t>:</w:t>
      </w:r>
    </w:p>
    <w:p w14:paraId="02553535" w14:textId="77777777" w:rsidR="005814C1" w:rsidRPr="00C7455C" w:rsidRDefault="00C7455C">
      <w:pPr>
        <w:spacing w:line="140" w:lineRule="exact"/>
        <w:ind w:left="480" w:right="-41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Se</w:t>
      </w:r>
      <w:r w:rsidRPr="00C7455C">
        <w:rPr>
          <w:rFonts w:asciiTheme="minorHAnsi" w:hAnsiTheme="minorHAnsi" w:cstheme="minorHAnsi"/>
          <w:i/>
          <w:spacing w:val="-1"/>
          <w:w w:val="95"/>
          <w:sz w:val="18"/>
          <w:szCs w:val="18"/>
        </w:rPr>
        <w:t>r</w:t>
      </w:r>
      <w:r w:rsidRPr="00C7455C">
        <w:rPr>
          <w:rFonts w:asciiTheme="minorHAnsi" w:hAnsiTheme="minorHAnsi" w:cstheme="minorHAnsi"/>
          <w:i/>
          <w:spacing w:val="-1"/>
          <w:w w:val="108"/>
          <w:sz w:val="18"/>
          <w:szCs w:val="18"/>
        </w:rPr>
        <w:t>v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spacing w:val="-1"/>
          <w:w w:val="95"/>
          <w:sz w:val="18"/>
          <w:szCs w:val="18"/>
        </w:rPr>
        <w:t>r</w:t>
      </w:r>
      <w:r w:rsidRPr="00C7455C">
        <w:rPr>
          <w:rFonts w:asciiTheme="minorHAnsi" w:hAnsiTheme="minorHAnsi" w:cstheme="minorHAnsi"/>
          <w:i/>
          <w:spacing w:val="-1"/>
          <w:w w:val="140"/>
          <w:sz w:val="18"/>
          <w:szCs w:val="18"/>
        </w:rPr>
        <w:t>/</w:t>
      </w:r>
      <w:r w:rsidRPr="00C7455C">
        <w:rPr>
          <w:rFonts w:asciiTheme="minorHAnsi" w:hAnsiTheme="minorHAnsi" w:cstheme="minorHAnsi"/>
          <w:i/>
          <w:spacing w:val="-14"/>
          <w:w w:val="115"/>
          <w:sz w:val="18"/>
          <w:szCs w:val="18"/>
        </w:rPr>
        <w:t>W</w:t>
      </w:r>
      <w:r w:rsidRPr="00C7455C">
        <w:rPr>
          <w:rFonts w:asciiTheme="minorHAnsi" w:hAnsiTheme="minorHAnsi" w:cstheme="minorHAnsi"/>
          <w:i/>
          <w:spacing w:val="-1"/>
          <w:w w:val="107"/>
          <w:sz w:val="18"/>
          <w:szCs w:val="18"/>
        </w:rPr>
        <w:t>a</w:t>
      </w:r>
      <w:r w:rsidRPr="00C7455C">
        <w:rPr>
          <w:rFonts w:asciiTheme="minorHAnsi" w:hAnsiTheme="minorHAnsi" w:cstheme="minorHAnsi"/>
          <w:i/>
          <w:spacing w:val="-1"/>
          <w:w w:val="106"/>
          <w:sz w:val="18"/>
          <w:szCs w:val="18"/>
        </w:rPr>
        <w:t>i</w:t>
      </w:r>
      <w:r w:rsidRPr="00C7455C">
        <w:rPr>
          <w:rFonts w:asciiTheme="minorHAnsi" w:hAnsiTheme="minorHAnsi" w:cstheme="minorHAnsi"/>
          <w:i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i/>
          <w:spacing w:val="-4"/>
          <w:w w:val="95"/>
          <w:sz w:val="18"/>
          <w:szCs w:val="18"/>
        </w:rPr>
        <w:t>r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spacing w:val="-1"/>
          <w:w w:val="104"/>
          <w:sz w:val="18"/>
          <w:szCs w:val="18"/>
        </w:rPr>
        <w:t>s</w:t>
      </w:r>
      <w:r w:rsidRPr="00C7455C">
        <w:rPr>
          <w:rFonts w:asciiTheme="minorHAnsi" w:hAnsiTheme="minorHAnsi" w:cstheme="minorHAnsi"/>
          <w:i/>
          <w:spacing w:val="-4"/>
          <w:w w:val="104"/>
          <w:sz w:val="18"/>
          <w:szCs w:val="18"/>
        </w:rPr>
        <w:t>s</w:t>
      </w:r>
      <w:r w:rsidRPr="00C7455C">
        <w:rPr>
          <w:rFonts w:asciiTheme="minorHAnsi" w:hAnsiTheme="minorHAnsi" w:cstheme="minorHAnsi"/>
          <w:i/>
          <w:w w:val="118"/>
          <w:sz w:val="18"/>
          <w:szCs w:val="18"/>
        </w:rPr>
        <w:t>,</w:t>
      </w:r>
      <w:r w:rsidRPr="00C7455C">
        <w:rPr>
          <w:rFonts w:asciiTheme="minorHAnsi" w:hAnsiTheme="minorHAnsi" w:cstheme="minorHAnsi"/>
          <w:i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Offic</w:t>
      </w:r>
      <w:r w:rsidRPr="00C7455C">
        <w:rPr>
          <w:rFonts w:asciiTheme="minorHAnsi" w:hAnsiTheme="minorHAnsi" w:cstheme="minorHAnsi"/>
          <w:i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II</w:t>
      </w:r>
      <w:r w:rsidRPr="00C7455C">
        <w:rPr>
          <w:rFonts w:asciiTheme="minorHAnsi" w:hAnsiTheme="minorHAnsi" w:cstheme="minorHAnsi"/>
          <w:i/>
          <w:sz w:val="18"/>
          <w:szCs w:val="18"/>
        </w:rPr>
        <w:t>,</w:t>
      </w:r>
      <w:r w:rsidRPr="00C7455C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Champaign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11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</w:t>
      </w:r>
      <w:r w:rsidRPr="00C7455C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4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i/>
          <w:spacing w:val="-1"/>
          <w:w w:val="103"/>
          <w:sz w:val="18"/>
          <w:szCs w:val="18"/>
        </w:rPr>
        <w:t>3</w:t>
      </w:r>
      <w:r w:rsidRPr="00C7455C">
        <w:rPr>
          <w:rFonts w:asciiTheme="minorHAnsi" w:hAnsiTheme="minorHAnsi" w:cstheme="minorHAnsi"/>
          <w:i/>
          <w:spacing w:val="-1"/>
          <w:w w:val="140"/>
          <w:sz w:val="18"/>
          <w:szCs w:val="18"/>
        </w:rPr>
        <w:t>/</w:t>
      </w:r>
      <w:r w:rsidRPr="00C7455C">
        <w:rPr>
          <w:rFonts w:asciiTheme="minorHAnsi" w:hAnsiTheme="minorHAnsi" w:cstheme="minorHAnsi"/>
          <w:i/>
          <w:spacing w:val="-20"/>
          <w:w w:val="103"/>
          <w:sz w:val="18"/>
          <w:szCs w:val="18"/>
        </w:rPr>
        <w:t>1</w:t>
      </w:r>
      <w:r w:rsidRPr="00C7455C">
        <w:rPr>
          <w:rFonts w:asciiTheme="minorHAnsi" w:hAnsiTheme="minorHAnsi" w:cstheme="minorHAnsi"/>
          <w:i/>
          <w:w w:val="103"/>
          <w:sz w:val="18"/>
          <w:szCs w:val="18"/>
        </w:rPr>
        <w:t>1</w:t>
      </w:r>
      <w:r w:rsidRPr="00C7455C">
        <w:rPr>
          <w:rFonts w:asciiTheme="minorHAnsi" w:hAnsiTheme="minorHAnsi" w:cstheme="minorHAnsi"/>
          <w:i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z w:val="18"/>
          <w:szCs w:val="18"/>
        </w:rPr>
        <w:t>–</w:t>
      </w:r>
      <w:r w:rsidRPr="00C7455C">
        <w:rPr>
          <w:rFonts w:asciiTheme="minorHAnsi" w:hAnsiTheme="minorHAnsi" w:cstheme="minorHAnsi"/>
          <w:i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w w:val="88"/>
          <w:sz w:val="18"/>
          <w:szCs w:val="18"/>
        </w:rPr>
        <w:t>P</w:t>
      </w:r>
      <w:r w:rsidRPr="00C7455C">
        <w:rPr>
          <w:rFonts w:asciiTheme="minorHAnsi" w:hAnsiTheme="minorHAnsi" w:cstheme="minorHAnsi"/>
          <w:i/>
          <w:spacing w:val="-4"/>
          <w:w w:val="95"/>
          <w:sz w:val="18"/>
          <w:szCs w:val="18"/>
        </w:rPr>
        <w:t>r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spacing w:val="-1"/>
          <w:w w:val="104"/>
          <w:sz w:val="18"/>
          <w:szCs w:val="18"/>
        </w:rPr>
        <w:t>s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spacing w:val="-1"/>
          <w:w w:val="118"/>
          <w:sz w:val="18"/>
          <w:szCs w:val="18"/>
        </w:rPr>
        <w:t>n</w:t>
      </w:r>
      <w:r w:rsidRPr="00C7455C">
        <w:rPr>
          <w:rFonts w:asciiTheme="minorHAnsi" w:hAnsiTheme="minorHAnsi" w:cstheme="minorHAnsi"/>
          <w:i/>
          <w:w w:val="113"/>
          <w:sz w:val="18"/>
          <w:szCs w:val="18"/>
        </w:rPr>
        <w:t>t</w:t>
      </w:r>
    </w:p>
    <w:p w14:paraId="19E6DCBE" w14:textId="77777777" w:rsidR="005814C1" w:rsidRPr="00C7455C" w:rsidRDefault="00C7455C">
      <w:pPr>
        <w:spacing w:before="7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w w:val="142"/>
          <w:sz w:val="18"/>
          <w:szCs w:val="18"/>
        </w:rPr>
        <w:t xml:space="preserve">•    </w:t>
      </w:r>
      <w:r w:rsidRPr="00C7455C">
        <w:rPr>
          <w:rFonts w:asciiTheme="minorHAnsi" w:hAnsiTheme="minorHAnsi" w:cstheme="minorHAnsi"/>
          <w:i/>
          <w:spacing w:val="4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Handl</w:t>
      </w:r>
      <w:r w:rsidRPr="00C7455C">
        <w:rPr>
          <w:rFonts w:asciiTheme="minorHAnsi" w:hAnsiTheme="minorHAnsi" w:cstheme="minorHAnsi"/>
          <w:sz w:val="18"/>
          <w:szCs w:val="18"/>
        </w:rPr>
        <w:t xml:space="preserve">e </w:t>
      </w:r>
      <w:r w:rsidRPr="00C7455C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custome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6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equest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12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maintai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1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custome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6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w w:val="114"/>
          <w:sz w:val="18"/>
          <w:szCs w:val="18"/>
        </w:rPr>
        <w:t>n</w:t>
      </w:r>
    </w:p>
    <w:p w14:paraId="48AF1820" w14:textId="77777777" w:rsidR="005814C1" w:rsidRPr="00C7455C" w:rsidRDefault="00C7455C">
      <w:pPr>
        <w:spacing w:before="7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w w:val="142"/>
          <w:sz w:val="18"/>
          <w:szCs w:val="18"/>
        </w:rPr>
        <w:t xml:space="preserve">•    </w:t>
      </w:r>
      <w:r w:rsidRPr="00C7455C">
        <w:rPr>
          <w:rFonts w:asciiTheme="minorHAnsi" w:hAnsiTheme="minorHAnsi" w:cstheme="minorHAnsi"/>
          <w:i/>
          <w:spacing w:val="4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Comput</w:t>
      </w:r>
      <w:r w:rsidRPr="00C7455C">
        <w:rPr>
          <w:rFonts w:asciiTheme="minorHAnsi" w:hAnsiTheme="minorHAnsi" w:cstheme="minorHAnsi"/>
          <w:sz w:val="18"/>
          <w:szCs w:val="18"/>
        </w:rPr>
        <w:t xml:space="preserve">e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custome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6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b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ill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003D6FD3" w14:textId="77777777" w:rsidR="005814C1" w:rsidRPr="00C7455C" w:rsidRDefault="00C7455C">
      <w:pPr>
        <w:spacing w:before="7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w w:val="142"/>
          <w:sz w:val="18"/>
          <w:szCs w:val="18"/>
        </w:rPr>
        <w:t xml:space="preserve">•    </w:t>
      </w:r>
      <w:r w:rsidRPr="00C7455C">
        <w:rPr>
          <w:rFonts w:asciiTheme="minorHAnsi" w:hAnsiTheme="minorHAnsi" w:cstheme="minorHAnsi"/>
          <w:i/>
          <w:spacing w:val="4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Initiat</w:t>
      </w:r>
      <w:r w:rsidRPr="00C7455C">
        <w:rPr>
          <w:rFonts w:asciiTheme="minorHAnsi" w:hAnsiTheme="minorHAnsi" w:cstheme="minorHAnsi"/>
          <w:sz w:val="18"/>
          <w:szCs w:val="18"/>
        </w:rPr>
        <w:t xml:space="preserve">e </w:t>
      </w:r>
      <w:r w:rsidRPr="00C7455C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elationship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6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wit</w:t>
      </w:r>
      <w:r w:rsidRPr="00C7455C">
        <w:rPr>
          <w:rFonts w:asciiTheme="minorHAnsi" w:hAnsiTheme="minorHAnsi" w:cstheme="minorHAnsi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egula</w:t>
      </w:r>
      <w:r w:rsidRPr="00C7455C">
        <w:rPr>
          <w:rFonts w:asciiTheme="minorHAnsi" w:hAnsiTheme="minorHAnsi" w:cstheme="minorHAnsi"/>
          <w:sz w:val="18"/>
          <w:szCs w:val="18"/>
        </w:rPr>
        <w:t xml:space="preserve">r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custome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7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de</w:t>
      </w:r>
      <w:r w:rsidRPr="00C7455C">
        <w:rPr>
          <w:rFonts w:asciiTheme="minorHAnsi" w:hAnsiTheme="minorHAnsi" w:cstheme="minorHAnsi"/>
          <w:sz w:val="18"/>
          <w:szCs w:val="18"/>
        </w:rPr>
        <w:t xml:space="preserve">r </w:t>
      </w:r>
      <w:r w:rsidRPr="00C7455C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mee</w:t>
      </w:r>
      <w:r w:rsidRPr="00C7455C">
        <w:rPr>
          <w:rFonts w:asciiTheme="minorHAnsi" w:hAnsiTheme="minorHAnsi" w:cstheme="minorHAnsi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ei</w:t>
      </w:r>
      <w:r w:rsidRPr="00C7455C">
        <w:rPr>
          <w:rFonts w:asciiTheme="minorHAnsi" w:hAnsiTheme="minorHAnsi" w:cstheme="minorHAnsi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ee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d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4FF7B038" w14:textId="77777777" w:rsidR="005814C1" w:rsidRPr="00C7455C" w:rsidRDefault="005814C1">
      <w:pPr>
        <w:spacing w:before="5" w:line="160" w:lineRule="exact"/>
        <w:rPr>
          <w:rFonts w:asciiTheme="minorHAnsi" w:hAnsiTheme="minorHAnsi" w:cstheme="minorHAnsi"/>
          <w:sz w:val="18"/>
          <w:szCs w:val="18"/>
        </w:rPr>
      </w:pPr>
    </w:p>
    <w:p w14:paraId="6C302185" w14:textId="77777777" w:rsidR="005814C1" w:rsidRPr="00C7455C" w:rsidRDefault="00C7455C">
      <w:pPr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spacing w:val="-6"/>
          <w:sz w:val="18"/>
          <w:szCs w:val="18"/>
        </w:rPr>
        <w:t>Intern</w:t>
      </w:r>
      <w:r w:rsidRPr="00C7455C">
        <w:rPr>
          <w:rFonts w:asciiTheme="minorHAnsi" w:hAnsiTheme="minorHAnsi" w:cstheme="minorHAnsi"/>
          <w:i/>
          <w:sz w:val="18"/>
          <w:szCs w:val="18"/>
        </w:rPr>
        <w:t>,</w:t>
      </w:r>
      <w:r w:rsidRPr="00C7455C">
        <w:rPr>
          <w:rFonts w:asciiTheme="minorHAnsi" w:hAnsiTheme="minorHAnsi" w:cstheme="minorHAnsi"/>
          <w:i/>
          <w:spacing w:val="2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9"/>
          <w:sz w:val="18"/>
          <w:szCs w:val="18"/>
        </w:rPr>
        <w:t>W</w:t>
      </w:r>
      <w:r w:rsidRPr="00C7455C">
        <w:rPr>
          <w:rFonts w:asciiTheme="minorHAnsi" w:hAnsiTheme="minorHAnsi" w:cstheme="minorHAnsi"/>
          <w:i/>
          <w:spacing w:val="-6"/>
          <w:sz w:val="18"/>
          <w:szCs w:val="18"/>
        </w:rPr>
        <w:t>alg</w:t>
      </w:r>
      <w:r w:rsidRPr="00C7455C">
        <w:rPr>
          <w:rFonts w:asciiTheme="minorHAnsi" w:hAnsiTheme="minorHAnsi" w:cstheme="minorHAnsi"/>
          <w:i/>
          <w:spacing w:val="-8"/>
          <w:sz w:val="18"/>
          <w:szCs w:val="18"/>
        </w:rPr>
        <w:t>r</w:t>
      </w:r>
      <w:r w:rsidRPr="00C7455C">
        <w:rPr>
          <w:rFonts w:asciiTheme="minorHAnsi" w:hAnsiTheme="minorHAnsi" w:cstheme="minorHAnsi"/>
          <w:i/>
          <w:spacing w:val="-6"/>
          <w:sz w:val="18"/>
          <w:szCs w:val="18"/>
        </w:rPr>
        <w:t>een</w:t>
      </w:r>
      <w:r w:rsidRPr="00C7455C">
        <w:rPr>
          <w:rFonts w:asciiTheme="minorHAnsi" w:hAnsiTheme="minorHAnsi" w:cstheme="minorHAnsi"/>
          <w:i/>
          <w:spacing w:val="-8"/>
          <w:sz w:val="18"/>
          <w:szCs w:val="18"/>
        </w:rPr>
        <w:t>’</w:t>
      </w:r>
      <w:r w:rsidRPr="00C7455C">
        <w:rPr>
          <w:rFonts w:asciiTheme="minorHAnsi" w:hAnsiTheme="minorHAnsi" w:cstheme="minorHAnsi"/>
          <w:i/>
          <w:sz w:val="18"/>
          <w:szCs w:val="18"/>
        </w:rPr>
        <w:t>s</w:t>
      </w:r>
      <w:r w:rsidRPr="00C7455C">
        <w:rPr>
          <w:rFonts w:asciiTheme="minorHAnsi" w:hAnsiTheme="minorHAnsi" w:cstheme="minorHAnsi"/>
          <w:i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1"/>
          <w:w w:val="115"/>
          <w:sz w:val="18"/>
          <w:szCs w:val="18"/>
        </w:rPr>
        <w:t>A</w:t>
      </w:r>
      <w:r w:rsidRPr="00C7455C">
        <w:rPr>
          <w:rFonts w:asciiTheme="minorHAnsi" w:hAnsiTheme="minorHAnsi" w:cstheme="minorHAnsi"/>
          <w:i/>
          <w:spacing w:val="-6"/>
          <w:w w:val="91"/>
          <w:sz w:val="18"/>
          <w:szCs w:val="18"/>
        </w:rPr>
        <w:t>cc</w:t>
      </w:r>
      <w:r w:rsidRPr="00C7455C">
        <w:rPr>
          <w:rFonts w:asciiTheme="minorHAnsi" w:hAnsiTheme="minorHAnsi" w:cstheme="minorHAnsi"/>
          <w:i/>
          <w:spacing w:val="-6"/>
          <w:sz w:val="18"/>
          <w:szCs w:val="18"/>
        </w:rPr>
        <w:t>o</w:t>
      </w:r>
      <w:r w:rsidRPr="00C7455C">
        <w:rPr>
          <w:rFonts w:asciiTheme="minorHAnsi" w:hAnsiTheme="minorHAnsi" w:cstheme="minorHAnsi"/>
          <w:i/>
          <w:spacing w:val="-6"/>
          <w:w w:val="114"/>
          <w:sz w:val="18"/>
          <w:szCs w:val="18"/>
        </w:rPr>
        <w:t>u</w:t>
      </w:r>
      <w:r w:rsidRPr="00C7455C">
        <w:rPr>
          <w:rFonts w:asciiTheme="minorHAnsi" w:hAnsiTheme="minorHAnsi" w:cstheme="minorHAnsi"/>
          <w:i/>
          <w:spacing w:val="-6"/>
          <w:w w:val="118"/>
          <w:sz w:val="18"/>
          <w:szCs w:val="18"/>
        </w:rPr>
        <w:t>n</w:t>
      </w:r>
      <w:r w:rsidRPr="00C7455C">
        <w:rPr>
          <w:rFonts w:asciiTheme="minorHAnsi" w:hAnsiTheme="minorHAnsi" w:cstheme="minorHAnsi"/>
          <w:i/>
          <w:spacing w:val="-6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i/>
          <w:spacing w:val="-6"/>
          <w:w w:val="106"/>
          <w:sz w:val="18"/>
          <w:szCs w:val="18"/>
        </w:rPr>
        <w:t>i</w:t>
      </w:r>
      <w:r w:rsidRPr="00C7455C">
        <w:rPr>
          <w:rFonts w:asciiTheme="minorHAnsi" w:hAnsiTheme="minorHAnsi" w:cstheme="minorHAnsi"/>
          <w:i/>
          <w:spacing w:val="-6"/>
          <w:w w:val="118"/>
          <w:sz w:val="18"/>
          <w:szCs w:val="18"/>
        </w:rPr>
        <w:t>n</w:t>
      </w:r>
      <w:r w:rsidRPr="00C7455C">
        <w:rPr>
          <w:rFonts w:asciiTheme="minorHAnsi" w:hAnsiTheme="minorHAnsi" w:cstheme="minorHAnsi"/>
          <w:i/>
          <w:spacing w:val="-6"/>
          <w:w w:val="96"/>
          <w:sz w:val="18"/>
          <w:szCs w:val="18"/>
        </w:rPr>
        <w:t>g</w:t>
      </w:r>
      <w:r w:rsidRPr="00C7455C">
        <w:rPr>
          <w:rFonts w:asciiTheme="minorHAnsi" w:hAnsiTheme="minorHAnsi" w:cstheme="minorHAnsi"/>
          <w:i/>
          <w:w w:val="83"/>
          <w:sz w:val="18"/>
          <w:szCs w:val="18"/>
        </w:rPr>
        <w:t>-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1"/>
          <w:sz w:val="18"/>
          <w:szCs w:val="18"/>
        </w:rPr>
        <w:t>A</w:t>
      </w:r>
      <w:r w:rsidRPr="00C7455C">
        <w:rPr>
          <w:rFonts w:asciiTheme="minorHAnsi" w:hAnsiTheme="minorHAnsi" w:cstheme="minorHAnsi"/>
          <w:i/>
          <w:spacing w:val="-6"/>
          <w:sz w:val="18"/>
          <w:szCs w:val="18"/>
        </w:rPr>
        <w:t>ccount</w:t>
      </w:r>
      <w:r w:rsidRPr="00C7455C">
        <w:rPr>
          <w:rFonts w:asciiTheme="minorHAnsi" w:hAnsiTheme="minorHAnsi" w:cstheme="minorHAnsi"/>
          <w:i/>
          <w:sz w:val="18"/>
          <w:szCs w:val="18"/>
        </w:rPr>
        <w:t>s</w:t>
      </w:r>
      <w:r w:rsidRPr="00C7455C">
        <w:rPr>
          <w:rFonts w:asciiTheme="minorHAnsi" w:hAnsiTheme="minorHAnsi" w:cstheme="minorHAnsi"/>
          <w:i/>
          <w:spacing w:val="3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1"/>
          <w:sz w:val="18"/>
          <w:szCs w:val="18"/>
        </w:rPr>
        <w:t>R</w:t>
      </w:r>
      <w:r w:rsidRPr="00C7455C">
        <w:rPr>
          <w:rFonts w:asciiTheme="minorHAnsi" w:hAnsiTheme="minorHAnsi" w:cstheme="minorHAnsi"/>
          <w:i/>
          <w:spacing w:val="-6"/>
          <w:sz w:val="18"/>
          <w:szCs w:val="18"/>
        </w:rPr>
        <w:t>eceivabl</w:t>
      </w:r>
      <w:r w:rsidRPr="00C7455C">
        <w:rPr>
          <w:rFonts w:asciiTheme="minorHAnsi" w:hAnsiTheme="minorHAnsi" w:cstheme="minorHAnsi"/>
          <w:i/>
          <w:spacing w:val="-8"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sz w:val="18"/>
          <w:szCs w:val="18"/>
        </w:rPr>
        <w:t>,</w:t>
      </w:r>
      <w:r w:rsidRPr="00C7455C">
        <w:rPr>
          <w:rFonts w:asciiTheme="minorHAnsi" w:hAnsiTheme="minorHAnsi" w:cstheme="minorHAnsi"/>
          <w:i/>
          <w:spacing w:val="1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6"/>
          <w:sz w:val="18"/>
          <w:szCs w:val="18"/>
        </w:rPr>
        <w:t>Danvill</w:t>
      </w:r>
      <w:r w:rsidRPr="00C7455C">
        <w:rPr>
          <w:rFonts w:asciiTheme="minorHAnsi" w:hAnsiTheme="minorHAnsi" w:cstheme="minorHAnsi"/>
          <w:spacing w:val="-11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6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 xml:space="preserve">L         </w:t>
      </w:r>
      <w:r w:rsidRPr="00C7455C">
        <w:rPr>
          <w:rFonts w:asciiTheme="minorHAnsi" w:hAnsiTheme="minorHAnsi" w:cstheme="minorHAnsi"/>
          <w:spacing w:val="3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6"/>
          <w:w w:val="103"/>
          <w:sz w:val="18"/>
          <w:szCs w:val="18"/>
        </w:rPr>
        <w:t>5</w:t>
      </w:r>
      <w:r w:rsidRPr="00C7455C">
        <w:rPr>
          <w:rFonts w:asciiTheme="minorHAnsi" w:hAnsiTheme="minorHAnsi" w:cstheme="minorHAnsi"/>
          <w:i/>
          <w:spacing w:val="-6"/>
          <w:w w:val="140"/>
          <w:sz w:val="18"/>
          <w:szCs w:val="18"/>
        </w:rPr>
        <w:t>/</w:t>
      </w:r>
      <w:r w:rsidRPr="00C7455C">
        <w:rPr>
          <w:rFonts w:asciiTheme="minorHAnsi" w:hAnsiTheme="minorHAnsi" w:cstheme="minorHAnsi"/>
          <w:i/>
          <w:spacing w:val="-16"/>
          <w:w w:val="103"/>
          <w:sz w:val="18"/>
          <w:szCs w:val="18"/>
        </w:rPr>
        <w:t>1</w:t>
      </w:r>
      <w:r w:rsidRPr="00C7455C">
        <w:rPr>
          <w:rFonts w:asciiTheme="minorHAnsi" w:hAnsiTheme="minorHAnsi" w:cstheme="minorHAnsi"/>
          <w:i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z w:val="18"/>
          <w:szCs w:val="18"/>
        </w:rPr>
        <w:t>–</w:t>
      </w:r>
      <w:r w:rsidRPr="00C7455C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6"/>
          <w:w w:val="103"/>
          <w:sz w:val="18"/>
          <w:szCs w:val="18"/>
        </w:rPr>
        <w:t>08</w:t>
      </w:r>
      <w:r w:rsidRPr="00C7455C">
        <w:rPr>
          <w:rFonts w:asciiTheme="minorHAnsi" w:hAnsiTheme="minorHAnsi" w:cstheme="minorHAnsi"/>
          <w:i/>
          <w:spacing w:val="-6"/>
          <w:w w:val="140"/>
          <w:sz w:val="18"/>
          <w:szCs w:val="18"/>
        </w:rPr>
        <w:t>/</w:t>
      </w:r>
      <w:r w:rsidRPr="00C7455C">
        <w:rPr>
          <w:rFonts w:asciiTheme="minorHAnsi" w:hAnsiTheme="minorHAnsi" w:cstheme="minorHAnsi"/>
          <w:i/>
          <w:spacing w:val="-16"/>
          <w:w w:val="103"/>
          <w:sz w:val="18"/>
          <w:szCs w:val="18"/>
        </w:rPr>
        <w:t>1</w:t>
      </w:r>
      <w:r w:rsidRPr="00C7455C">
        <w:rPr>
          <w:rFonts w:asciiTheme="minorHAnsi" w:hAnsiTheme="minorHAnsi" w:cstheme="minorHAnsi"/>
          <w:i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6"/>
          <w:sz w:val="18"/>
          <w:szCs w:val="18"/>
        </w:rPr>
        <w:t>an</w:t>
      </w:r>
      <w:r w:rsidRPr="00C7455C">
        <w:rPr>
          <w:rFonts w:asciiTheme="minorHAnsi" w:hAnsiTheme="minorHAnsi" w:cstheme="minorHAnsi"/>
          <w:i/>
          <w:sz w:val="18"/>
          <w:szCs w:val="18"/>
        </w:rPr>
        <w:t>d</w:t>
      </w:r>
      <w:r w:rsidRPr="00C7455C">
        <w:rPr>
          <w:rFonts w:asciiTheme="minorHAnsi" w:hAnsiTheme="minorHAnsi" w:cstheme="minorHAnsi"/>
          <w:i/>
          <w:spacing w:val="2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6"/>
          <w:w w:val="103"/>
          <w:sz w:val="18"/>
          <w:szCs w:val="18"/>
        </w:rPr>
        <w:t>12</w:t>
      </w:r>
      <w:r w:rsidRPr="00C7455C">
        <w:rPr>
          <w:rFonts w:asciiTheme="minorHAnsi" w:hAnsiTheme="minorHAnsi" w:cstheme="minorHAnsi"/>
          <w:i/>
          <w:spacing w:val="-6"/>
          <w:w w:val="140"/>
          <w:sz w:val="18"/>
          <w:szCs w:val="18"/>
        </w:rPr>
        <w:t>/</w:t>
      </w:r>
      <w:r w:rsidRPr="00C7455C">
        <w:rPr>
          <w:rFonts w:asciiTheme="minorHAnsi" w:hAnsiTheme="minorHAnsi" w:cstheme="minorHAnsi"/>
          <w:i/>
          <w:spacing w:val="-6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i/>
          <w:w w:val="103"/>
          <w:sz w:val="18"/>
          <w:szCs w:val="18"/>
        </w:rPr>
        <w:t>9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z w:val="18"/>
          <w:szCs w:val="18"/>
        </w:rPr>
        <w:t>–</w:t>
      </w:r>
      <w:r w:rsidRPr="00C7455C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6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i/>
          <w:spacing w:val="-6"/>
          <w:w w:val="103"/>
          <w:sz w:val="18"/>
          <w:szCs w:val="18"/>
        </w:rPr>
        <w:t>1</w:t>
      </w:r>
      <w:r w:rsidRPr="00C7455C">
        <w:rPr>
          <w:rFonts w:asciiTheme="minorHAnsi" w:hAnsiTheme="minorHAnsi" w:cstheme="minorHAnsi"/>
          <w:i/>
          <w:spacing w:val="-6"/>
          <w:w w:val="140"/>
          <w:sz w:val="18"/>
          <w:szCs w:val="18"/>
        </w:rPr>
        <w:t>/</w:t>
      </w:r>
      <w:r w:rsidRPr="00C7455C">
        <w:rPr>
          <w:rFonts w:asciiTheme="minorHAnsi" w:hAnsiTheme="minorHAnsi" w:cstheme="minorHAnsi"/>
          <w:i/>
          <w:spacing w:val="-16"/>
          <w:w w:val="103"/>
          <w:sz w:val="18"/>
          <w:szCs w:val="18"/>
        </w:rPr>
        <w:t>1</w:t>
      </w:r>
      <w:r w:rsidRPr="00C7455C">
        <w:rPr>
          <w:rFonts w:asciiTheme="minorHAnsi" w:hAnsiTheme="minorHAnsi" w:cstheme="minorHAnsi"/>
          <w:i/>
          <w:w w:val="103"/>
          <w:sz w:val="18"/>
          <w:szCs w:val="18"/>
        </w:rPr>
        <w:t>0</w:t>
      </w:r>
    </w:p>
    <w:p w14:paraId="0D82D6FE" w14:textId="77777777" w:rsidR="005814C1" w:rsidRPr="00C7455C" w:rsidRDefault="00C7455C">
      <w:pPr>
        <w:spacing w:before="7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w w:val="142"/>
          <w:sz w:val="18"/>
          <w:szCs w:val="18"/>
        </w:rPr>
        <w:t xml:space="preserve">•    </w:t>
      </w:r>
      <w:r w:rsidRPr="00C7455C">
        <w:rPr>
          <w:rFonts w:asciiTheme="minorHAnsi" w:hAnsiTheme="minorHAnsi" w:cstheme="minorHAnsi"/>
          <w:i/>
          <w:spacing w:val="4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6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econcile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statement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8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loo</w:t>
      </w:r>
      <w:r w:rsidRPr="00C7455C">
        <w:rPr>
          <w:rFonts w:asciiTheme="minorHAnsi" w:hAnsiTheme="minorHAnsi" w:cstheme="minorHAnsi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fo</w:t>
      </w:r>
      <w:r w:rsidRPr="00C7455C">
        <w:rPr>
          <w:rFonts w:asciiTheme="minorHAnsi" w:hAnsiTheme="minorHAnsi" w:cstheme="minorHAnsi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videnc</w:t>
      </w:r>
      <w:r w:rsidRPr="00C7455C">
        <w:rPr>
          <w:rFonts w:asciiTheme="minorHAnsi" w:hAnsiTheme="minorHAnsi" w:cstheme="minorHAnsi"/>
          <w:sz w:val="18"/>
          <w:szCs w:val="18"/>
        </w:rPr>
        <w:t xml:space="preserve">e 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13"/>
          <w:sz w:val="18"/>
          <w:szCs w:val="18"/>
        </w:rPr>
        <w:t>t</w:t>
      </w:r>
    </w:p>
    <w:p w14:paraId="6F7E827F" w14:textId="77777777" w:rsidR="005814C1" w:rsidRPr="00C7455C" w:rsidRDefault="00C7455C">
      <w:pPr>
        <w:spacing w:before="7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w w:val="142"/>
          <w:sz w:val="18"/>
          <w:szCs w:val="18"/>
        </w:rPr>
        <w:t xml:space="preserve">•    </w:t>
      </w:r>
      <w:r w:rsidRPr="00C7455C">
        <w:rPr>
          <w:rFonts w:asciiTheme="minorHAnsi" w:hAnsiTheme="minorHAnsi" w:cstheme="minorHAnsi"/>
          <w:i/>
          <w:spacing w:val="4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Analyze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adjuste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6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di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ec</w:t>
      </w:r>
      <w:r w:rsidRPr="00C7455C">
        <w:rPr>
          <w:rFonts w:asciiTheme="minorHAnsi" w:hAnsiTheme="minorHAnsi" w:cstheme="minorHAnsi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deposi</w:t>
      </w:r>
      <w:r w:rsidRPr="00C7455C">
        <w:rPr>
          <w:rFonts w:asciiTheme="minorHAnsi" w:hAnsiTheme="minorHAnsi" w:cstheme="minorHAnsi"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slip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vi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r</w:t>
      </w:r>
    </w:p>
    <w:p w14:paraId="63613320" w14:textId="77777777" w:rsidR="005814C1" w:rsidRPr="00C7455C" w:rsidRDefault="005814C1">
      <w:pPr>
        <w:spacing w:before="5" w:line="160" w:lineRule="exact"/>
        <w:rPr>
          <w:rFonts w:asciiTheme="minorHAnsi" w:hAnsiTheme="minorHAnsi" w:cstheme="minorHAnsi"/>
          <w:sz w:val="18"/>
          <w:szCs w:val="18"/>
        </w:rPr>
      </w:pPr>
    </w:p>
    <w:p w14:paraId="22F34F88" w14:textId="77777777" w:rsidR="005814C1" w:rsidRPr="00C7455C" w:rsidRDefault="00C7455C">
      <w:pPr>
        <w:ind w:left="480" w:right="-41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Intern</w:t>
      </w:r>
      <w:r w:rsidRPr="00C7455C">
        <w:rPr>
          <w:rFonts w:asciiTheme="minorHAnsi" w:hAnsiTheme="minorHAnsi" w:cstheme="minorHAnsi"/>
          <w:i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7"/>
          <w:sz w:val="18"/>
          <w:szCs w:val="18"/>
        </w:rPr>
        <w:t>V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er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milio</w:t>
      </w:r>
      <w:r w:rsidRPr="00C7455C">
        <w:rPr>
          <w:rFonts w:asciiTheme="minorHAnsi" w:hAnsiTheme="minorHAnsi" w:cstheme="minorHAnsi"/>
          <w:i/>
          <w:sz w:val="18"/>
          <w:szCs w:val="18"/>
        </w:rPr>
        <w:t xml:space="preserve">n </w:t>
      </w:r>
      <w:r w:rsidRPr="00C7455C">
        <w:rPr>
          <w:rFonts w:asciiTheme="minorHAnsi" w:hAnsiTheme="minorHAnsi" w:cstheme="minorHAnsi"/>
          <w:i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Count</w:t>
      </w:r>
      <w:r w:rsidRPr="00C7455C">
        <w:rPr>
          <w:rFonts w:asciiTheme="minorHAnsi" w:hAnsiTheme="minorHAnsi" w:cstheme="minorHAnsi"/>
          <w:i/>
          <w:sz w:val="18"/>
          <w:szCs w:val="18"/>
        </w:rPr>
        <w:t>y</w:t>
      </w:r>
      <w:r w:rsidRPr="00C7455C">
        <w:rPr>
          <w:rFonts w:asciiTheme="minorHAnsi" w:hAnsiTheme="minorHAnsi" w:cstheme="minorHAnsi"/>
          <w:i/>
          <w:spacing w:val="2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State</w:t>
      </w:r>
      <w:r w:rsidRPr="00C7455C">
        <w:rPr>
          <w:rFonts w:asciiTheme="minorHAnsi" w:hAnsiTheme="minorHAnsi" w:cstheme="minorHAnsi"/>
          <w:i/>
          <w:spacing w:val="-4"/>
          <w:sz w:val="18"/>
          <w:szCs w:val="18"/>
        </w:rPr>
        <w:t>’</w:t>
      </w:r>
      <w:r w:rsidRPr="00C7455C">
        <w:rPr>
          <w:rFonts w:asciiTheme="minorHAnsi" w:hAnsiTheme="minorHAnsi" w:cstheme="minorHAnsi"/>
          <w:i/>
          <w:sz w:val="18"/>
          <w:szCs w:val="18"/>
        </w:rPr>
        <w:t>s</w:t>
      </w:r>
      <w:r w:rsidRPr="00C7455C">
        <w:rPr>
          <w:rFonts w:asciiTheme="minorHAnsi" w:hAnsiTheme="minorHAnsi" w:cstheme="minorHAnsi"/>
          <w:i/>
          <w:spacing w:val="2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4"/>
          <w:sz w:val="18"/>
          <w:szCs w:val="18"/>
        </w:rPr>
        <w:t>A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ttorney</w:t>
      </w:r>
      <w:r w:rsidRPr="00C7455C">
        <w:rPr>
          <w:rFonts w:asciiTheme="minorHAnsi" w:hAnsiTheme="minorHAnsi" w:cstheme="minorHAnsi"/>
          <w:i/>
          <w:spacing w:val="-4"/>
          <w:sz w:val="18"/>
          <w:szCs w:val="18"/>
        </w:rPr>
        <w:t>’</w:t>
      </w:r>
      <w:r w:rsidRPr="00C7455C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Offic</w:t>
      </w:r>
      <w:r w:rsidRPr="00C7455C">
        <w:rPr>
          <w:rFonts w:asciiTheme="minorHAnsi" w:hAnsiTheme="minorHAnsi" w:cstheme="minorHAnsi"/>
          <w:i/>
          <w:spacing w:val="-4"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sz w:val="18"/>
          <w:szCs w:val="18"/>
        </w:rPr>
        <w:t>,</w:t>
      </w:r>
      <w:r w:rsidRPr="00C7455C">
        <w:rPr>
          <w:rFonts w:asciiTheme="minorHAnsi" w:hAnsiTheme="minorHAnsi" w:cstheme="minorHAnsi"/>
          <w:i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Danvill</w:t>
      </w:r>
      <w:r w:rsidRPr="00C7455C">
        <w:rPr>
          <w:rFonts w:asciiTheme="minorHAnsi" w:hAnsiTheme="minorHAnsi" w:cstheme="minorHAnsi"/>
          <w:i/>
          <w:spacing w:val="-4"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i/>
          <w:sz w:val="18"/>
          <w:szCs w:val="18"/>
        </w:rPr>
        <w:t xml:space="preserve">L                                 </w:t>
      </w:r>
      <w:r w:rsidRPr="00C7455C">
        <w:rPr>
          <w:rFonts w:asciiTheme="minorHAnsi" w:hAnsiTheme="minorHAnsi" w:cstheme="minorHAnsi"/>
          <w:i/>
          <w:spacing w:val="2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4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i/>
          <w:spacing w:val="-1"/>
          <w:w w:val="103"/>
          <w:sz w:val="18"/>
          <w:szCs w:val="18"/>
        </w:rPr>
        <w:t>5</w:t>
      </w:r>
      <w:r w:rsidRPr="00C7455C">
        <w:rPr>
          <w:rFonts w:asciiTheme="minorHAnsi" w:hAnsiTheme="minorHAnsi" w:cstheme="minorHAnsi"/>
          <w:i/>
          <w:spacing w:val="-1"/>
          <w:w w:val="140"/>
          <w:sz w:val="18"/>
          <w:szCs w:val="18"/>
        </w:rPr>
        <w:t>/</w:t>
      </w:r>
      <w:r w:rsidRPr="00C7455C">
        <w:rPr>
          <w:rFonts w:asciiTheme="minorHAnsi" w:hAnsiTheme="minorHAnsi" w:cstheme="minorHAnsi"/>
          <w:i/>
          <w:spacing w:val="-1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i/>
          <w:w w:val="103"/>
          <w:sz w:val="18"/>
          <w:szCs w:val="18"/>
        </w:rPr>
        <w:t>9</w:t>
      </w:r>
      <w:r w:rsidRPr="00C7455C">
        <w:rPr>
          <w:rFonts w:asciiTheme="minorHAnsi" w:hAnsiTheme="minorHAnsi" w:cstheme="minorHAnsi"/>
          <w:i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z w:val="18"/>
          <w:szCs w:val="18"/>
        </w:rPr>
        <w:t>–</w:t>
      </w:r>
      <w:r w:rsidRPr="00C7455C">
        <w:rPr>
          <w:rFonts w:asciiTheme="minorHAnsi" w:hAnsiTheme="minorHAnsi" w:cstheme="minorHAnsi"/>
          <w:i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w w:val="103"/>
          <w:sz w:val="18"/>
          <w:szCs w:val="18"/>
        </w:rPr>
        <w:t>08</w:t>
      </w:r>
      <w:r w:rsidRPr="00C7455C">
        <w:rPr>
          <w:rFonts w:asciiTheme="minorHAnsi" w:hAnsiTheme="minorHAnsi" w:cstheme="minorHAnsi"/>
          <w:i/>
          <w:spacing w:val="-1"/>
          <w:w w:val="140"/>
          <w:sz w:val="18"/>
          <w:szCs w:val="18"/>
        </w:rPr>
        <w:t>/</w:t>
      </w:r>
      <w:r w:rsidRPr="00C7455C">
        <w:rPr>
          <w:rFonts w:asciiTheme="minorHAnsi" w:hAnsiTheme="minorHAnsi" w:cstheme="minorHAnsi"/>
          <w:i/>
          <w:spacing w:val="-12"/>
          <w:w w:val="103"/>
          <w:sz w:val="18"/>
          <w:szCs w:val="18"/>
        </w:rPr>
        <w:t>1</w:t>
      </w:r>
      <w:r w:rsidRPr="00C7455C">
        <w:rPr>
          <w:rFonts w:asciiTheme="minorHAnsi" w:hAnsiTheme="minorHAnsi" w:cstheme="minorHAnsi"/>
          <w:i/>
          <w:w w:val="103"/>
          <w:sz w:val="18"/>
          <w:szCs w:val="18"/>
        </w:rPr>
        <w:t>0</w:t>
      </w:r>
    </w:p>
    <w:p w14:paraId="6B3EE660" w14:textId="77777777" w:rsidR="005814C1" w:rsidRPr="00C7455C" w:rsidRDefault="00C7455C">
      <w:pPr>
        <w:spacing w:before="7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w w:val="142"/>
          <w:sz w:val="18"/>
          <w:szCs w:val="18"/>
        </w:rPr>
        <w:t xml:space="preserve">•    </w:t>
      </w:r>
      <w:r w:rsidRPr="00C7455C">
        <w:rPr>
          <w:rFonts w:asciiTheme="minorHAnsi" w:hAnsiTheme="minorHAnsi" w:cstheme="minorHAnsi"/>
          <w:i/>
          <w:spacing w:val="4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4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or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closel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unde</w:t>
      </w:r>
      <w:r w:rsidRPr="00C7455C">
        <w:rPr>
          <w:rFonts w:asciiTheme="minorHAnsi" w:hAnsiTheme="minorHAnsi" w:cstheme="minorHAnsi"/>
          <w:sz w:val="18"/>
          <w:szCs w:val="18"/>
        </w:rPr>
        <w:t xml:space="preserve">r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State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’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ttorn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 xml:space="preserve">y </w:t>
      </w:r>
      <w:r w:rsidRPr="00C7455C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wit</w:t>
      </w:r>
      <w:r w:rsidRPr="00C7455C">
        <w:rPr>
          <w:rFonts w:asciiTheme="minorHAnsi" w:hAnsiTheme="minorHAnsi" w:cstheme="minorHAnsi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lega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ss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6718E623" w14:textId="77777777" w:rsidR="005814C1" w:rsidRPr="00C7455C" w:rsidRDefault="00C7455C">
      <w:pPr>
        <w:spacing w:before="7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w w:val="142"/>
          <w:sz w:val="18"/>
          <w:szCs w:val="18"/>
        </w:rPr>
        <w:t xml:space="preserve">•    </w:t>
      </w:r>
      <w:r w:rsidRPr="00C7455C">
        <w:rPr>
          <w:rFonts w:asciiTheme="minorHAnsi" w:hAnsiTheme="minorHAnsi" w:cstheme="minorHAnsi"/>
          <w:i/>
          <w:spacing w:val="4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Documente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5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ple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ba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gain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5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polic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4141B0E5" w14:textId="77777777" w:rsidR="005814C1" w:rsidRPr="00C7455C" w:rsidRDefault="00C7455C">
      <w:pPr>
        <w:spacing w:before="7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w w:val="142"/>
          <w:sz w:val="18"/>
          <w:szCs w:val="18"/>
        </w:rPr>
        <w:t xml:space="preserve">•    </w:t>
      </w:r>
      <w:r w:rsidRPr="00C7455C">
        <w:rPr>
          <w:rFonts w:asciiTheme="minorHAnsi" w:hAnsiTheme="minorHAnsi" w:cstheme="minorHAnsi"/>
          <w:i/>
          <w:spacing w:val="4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Obser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a</w:t>
      </w:r>
      <w:r w:rsidRPr="00C7455C">
        <w:rPr>
          <w:rFonts w:asciiTheme="minorHAnsi" w:hAnsiTheme="minorHAnsi" w:cstheme="minorHAnsi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sy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te</w:t>
      </w:r>
      <w:r w:rsidRPr="00C7455C">
        <w:rPr>
          <w:rFonts w:asciiTheme="minorHAnsi" w:hAnsiTheme="minorHAnsi" w:cstheme="minorHAnsi"/>
          <w:sz w:val="18"/>
          <w:szCs w:val="18"/>
        </w:rPr>
        <w:t xml:space="preserve">m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ork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al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102C156A" w14:textId="77777777" w:rsidR="005814C1" w:rsidRPr="00C7455C" w:rsidRDefault="00C7455C">
      <w:pPr>
        <w:spacing w:before="7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w w:val="142"/>
          <w:sz w:val="18"/>
          <w:szCs w:val="18"/>
        </w:rPr>
        <w:t xml:space="preserve">•    </w:t>
      </w:r>
      <w:r w:rsidRPr="00C7455C">
        <w:rPr>
          <w:rFonts w:asciiTheme="minorHAnsi" w:hAnsiTheme="minorHAnsi" w:cstheme="minorHAnsi"/>
          <w:i/>
          <w:spacing w:val="4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Mediate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truan</w:t>
      </w:r>
      <w:r w:rsidRPr="00C7455C">
        <w:rPr>
          <w:rFonts w:asciiTheme="minorHAnsi" w:hAnsiTheme="minorHAnsi" w:cstheme="minorHAnsi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4"/>
          <w:w w:val="1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mino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esen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7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case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j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e</w:t>
      </w:r>
    </w:p>
    <w:p w14:paraId="063E3D48" w14:textId="77777777" w:rsidR="005814C1" w:rsidRPr="00C7455C" w:rsidRDefault="005814C1">
      <w:pPr>
        <w:spacing w:before="5" w:line="160" w:lineRule="exact"/>
        <w:rPr>
          <w:rFonts w:asciiTheme="minorHAnsi" w:hAnsiTheme="minorHAnsi" w:cstheme="minorHAnsi"/>
          <w:sz w:val="18"/>
          <w:szCs w:val="18"/>
        </w:rPr>
      </w:pPr>
    </w:p>
    <w:p w14:paraId="1CC1A85C" w14:textId="77777777" w:rsidR="005814C1" w:rsidRPr="00C7455C" w:rsidRDefault="00C7455C">
      <w:pPr>
        <w:ind w:left="480" w:right="-41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Sale</w:t>
      </w:r>
      <w:r w:rsidRPr="00C7455C">
        <w:rPr>
          <w:rFonts w:asciiTheme="minorHAnsi" w:hAnsiTheme="minorHAnsi" w:cstheme="minorHAnsi"/>
          <w:i/>
          <w:sz w:val="18"/>
          <w:szCs w:val="18"/>
        </w:rPr>
        <w:t>s</w:t>
      </w:r>
      <w:r w:rsidRPr="00C7455C">
        <w:rPr>
          <w:rFonts w:asciiTheme="minorHAnsi" w:hAnsiTheme="minorHAnsi" w:cstheme="minorHAnsi"/>
          <w:i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Clerk</w:t>
      </w:r>
      <w:r w:rsidRPr="00C7455C">
        <w:rPr>
          <w:rFonts w:asciiTheme="minorHAnsi" w:hAnsiTheme="minorHAnsi" w:cstheme="minorHAnsi"/>
          <w:i/>
          <w:sz w:val="18"/>
          <w:szCs w:val="18"/>
        </w:rPr>
        <w:t>,</w:t>
      </w:r>
      <w:r w:rsidRPr="00C7455C">
        <w:rPr>
          <w:rFonts w:asciiTheme="minorHAnsi" w:hAnsiTheme="minorHAnsi" w:cstheme="minorHAnsi"/>
          <w:i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w w:val="81"/>
          <w:sz w:val="18"/>
          <w:szCs w:val="18"/>
        </w:rPr>
        <w:t>F</w:t>
      </w:r>
      <w:r w:rsidRPr="00C7455C">
        <w:rPr>
          <w:rFonts w:asciiTheme="minorHAnsi" w:hAnsiTheme="minorHAnsi" w:cstheme="minorHAnsi"/>
          <w:i/>
          <w:spacing w:val="-1"/>
          <w:w w:val="106"/>
          <w:sz w:val="18"/>
          <w:szCs w:val="18"/>
        </w:rPr>
        <w:t>i</w:t>
      </w:r>
      <w:r w:rsidRPr="00C7455C">
        <w:rPr>
          <w:rFonts w:asciiTheme="minorHAnsi" w:hAnsiTheme="minorHAnsi" w:cstheme="minorHAnsi"/>
          <w:i/>
          <w:spacing w:val="-1"/>
          <w:w w:val="118"/>
          <w:sz w:val="18"/>
          <w:szCs w:val="18"/>
        </w:rPr>
        <w:t>n</w:t>
      </w:r>
      <w:r w:rsidRPr="00C7455C">
        <w:rPr>
          <w:rFonts w:asciiTheme="minorHAnsi" w:hAnsiTheme="minorHAnsi" w:cstheme="minorHAnsi"/>
          <w:i/>
          <w:spacing w:val="-1"/>
          <w:w w:val="106"/>
          <w:sz w:val="18"/>
          <w:szCs w:val="18"/>
        </w:rPr>
        <w:t>i</w:t>
      </w:r>
      <w:r w:rsidRPr="00C7455C">
        <w:rPr>
          <w:rFonts w:asciiTheme="minorHAnsi" w:hAnsiTheme="minorHAnsi" w:cstheme="minorHAnsi"/>
          <w:i/>
          <w:spacing w:val="-1"/>
          <w:w w:val="104"/>
          <w:sz w:val="18"/>
          <w:szCs w:val="18"/>
        </w:rPr>
        <w:t>s</w:t>
      </w:r>
      <w:r w:rsidRPr="00C7455C">
        <w:rPr>
          <w:rFonts w:asciiTheme="minorHAnsi" w:hAnsiTheme="minorHAnsi" w:cstheme="minorHAnsi"/>
          <w:i/>
          <w:spacing w:val="-1"/>
          <w:w w:val="111"/>
          <w:sz w:val="18"/>
          <w:szCs w:val="18"/>
        </w:rPr>
        <w:t>h</w:t>
      </w:r>
      <w:r w:rsidRPr="00C7455C">
        <w:rPr>
          <w:rFonts w:asciiTheme="minorHAnsi" w:hAnsiTheme="minorHAnsi" w:cstheme="minorHAnsi"/>
          <w:i/>
          <w:spacing w:val="-1"/>
          <w:w w:val="99"/>
          <w:sz w:val="18"/>
          <w:szCs w:val="18"/>
        </w:rPr>
        <w:t>L</w:t>
      </w:r>
      <w:r w:rsidRPr="00C7455C">
        <w:rPr>
          <w:rFonts w:asciiTheme="minorHAnsi" w:hAnsiTheme="minorHAnsi" w:cstheme="minorHAnsi"/>
          <w:i/>
          <w:spacing w:val="-1"/>
          <w:w w:val="106"/>
          <w:sz w:val="18"/>
          <w:szCs w:val="18"/>
        </w:rPr>
        <w:t>i</w:t>
      </w:r>
      <w:r w:rsidRPr="00C7455C">
        <w:rPr>
          <w:rFonts w:asciiTheme="minorHAnsi" w:hAnsiTheme="minorHAnsi" w:cstheme="minorHAnsi"/>
          <w:i/>
          <w:spacing w:val="-1"/>
          <w:w w:val="118"/>
          <w:sz w:val="18"/>
          <w:szCs w:val="18"/>
        </w:rPr>
        <w:t>n</w:t>
      </w:r>
      <w:r w:rsidRPr="00C7455C">
        <w:rPr>
          <w:rFonts w:asciiTheme="minorHAnsi" w:hAnsiTheme="minorHAnsi" w:cstheme="minorHAnsi"/>
          <w:i/>
          <w:spacing w:val="-4"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w w:val="118"/>
          <w:sz w:val="18"/>
          <w:szCs w:val="18"/>
        </w:rPr>
        <w:t>,</w:t>
      </w:r>
      <w:r w:rsidRPr="00C7455C">
        <w:rPr>
          <w:rFonts w:asciiTheme="minorHAnsi" w:hAnsiTheme="minorHAnsi" w:cstheme="minorHAnsi"/>
          <w:i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Danvill</w:t>
      </w:r>
      <w:r w:rsidRPr="00C7455C">
        <w:rPr>
          <w:rFonts w:asciiTheme="minorHAnsi" w:hAnsiTheme="minorHAnsi" w:cstheme="minorHAnsi"/>
          <w:i/>
          <w:spacing w:val="-4"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i/>
          <w:sz w:val="18"/>
          <w:szCs w:val="18"/>
        </w:rPr>
        <w:t>L</w:t>
      </w:r>
      <w:r w:rsidRPr="00C7455C"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</w:t>
      </w:r>
      <w:r w:rsidRPr="00C7455C">
        <w:rPr>
          <w:rFonts w:asciiTheme="minorHAnsi" w:hAnsiTheme="minorHAnsi" w:cstheme="minorHAnsi"/>
          <w:i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w w:val="103"/>
          <w:sz w:val="18"/>
          <w:szCs w:val="18"/>
        </w:rPr>
        <w:t>04</w:t>
      </w:r>
      <w:r w:rsidRPr="00C7455C">
        <w:rPr>
          <w:rFonts w:asciiTheme="minorHAnsi" w:hAnsiTheme="minorHAnsi" w:cstheme="minorHAnsi"/>
          <w:i/>
          <w:spacing w:val="-1"/>
          <w:w w:val="140"/>
          <w:sz w:val="18"/>
          <w:szCs w:val="18"/>
        </w:rPr>
        <w:t>/</w:t>
      </w:r>
      <w:r w:rsidRPr="00C7455C">
        <w:rPr>
          <w:rFonts w:asciiTheme="minorHAnsi" w:hAnsiTheme="minorHAnsi" w:cstheme="minorHAnsi"/>
          <w:i/>
          <w:spacing w:val="-1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i/>
          <w:w w:val="103"/>
          <w:sz w:val="18"/>
          <w:szCs w:val="18"/>
        </w:rPr>
        <w:t>8</w:t>
      </w:r>
      <w:r w:rsidRPr="00C7455C">
        <w:rPr>
          <w:rFonts w:asciiTheme="minorHAnsi" w:hAnsiTheme="minorHAnsi" w:cstheme="minorHAnsi"/>
          <w:i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z w:val="18"/>
          <w:szCs w:val="18"/>
        </w:rPr>
        <w:t>–</w:t>
      </w:r>
      <w:r w:rsidRPr="00C7455C">
        <w:rPr>
          <w:rFonts w:asciiTheme="minorHAnsi" w:hAnsiTheme="minorHAnsi" w:cstheme="minorHAnsi"/>
          <w:i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w w:val="103"/>
          <w:sz w:val="18"/>
          <w:szCs w:val="18"/>
        </w:rPr>
        <w:t>08</w:t>
      </w:r>
      <w:r w:rsidRPr="00C7455C">
        <w:rPr>
          <w:rFonts w:asciiTheme="minorHAnsi" w:hAnsiTheme="minorHAnsi" w:cstheme="minorHAnsi"/>
          <w:i/>
          <w:spacing w:val="-1"/>
          <w:w w:val="140"/>
          <w:sz w:val="18"/>
          <w:szCs w:val="18"/>
        </w:rPr>
        <w:t>/</w:t>
      </w:r>
      <w:r w:rsidRPr="00C7455C">
        <w:rPr>
          <w:rFonts w:asciiTheme="minorHAnsi" w:hAnsiTheme="minorHAnsi" w:cstheme="minorHAnsi"/>
          <w:i/>
          <w:spacing w:val="-1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i/>
          <w:w w:val="103"/>
          <w:sz w:val="18"/>
          <w:szCs w:val="18"/>
        </w:rPr>
        <w:t>8</w:t>
      </w:r>
    </w:p>
    <w:p w14:paraId="4C64838C" w14:textId="77777777" w:rsidR="005814C1" w:rsidRPr="00C7455C" w:rsidRDefault="00C7455C">
      <w:pPr>
        <w:spacing w:before="7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w w:val="142"/>
          <w:sz w:val="18"/>
          <w:szCs w:val="18"/>
        </w:rPr>
        <w:t xml:space="preserve">•    </w:t>
      </w:r>
      <w:r w:rsidRPr="00C7455C">
        <w:rPr>
          <w:rFonts w:asciiTheme="minorHAnsi" w:hAnsiTheme="minorHAnsi" w:cstheme="minorHAnsi"/>
          <w:i/>
          <w:spacing w:val="4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Conducte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10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sale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3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ansaction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6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wit</w:t>
      </w:r>
      <w:r w:rsidRPr="00C7455C">
        <w:rPr>
          <w:rFonts w:asciiTheme="minorHAnsi" w:hAnsiTheme="minorHAnsi" w:cstheme="minorHAnsi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custome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rs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10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includin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eturn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7"/>
          <w:w w:val="11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x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47177F8E" w14:textId="77777777" w:rsidR="005814C1" w:rsidRPr="00C7455C" w:rsidRDefault="00C7455C">
      <w:pPr>
        <w:spacing w:before="7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w w:val="142"/>
          <w:sz w:val="18"/>
          <w:szCs w:val="18"/>
        </w:rPr>
        <w:t xml:space="preserve">•    </w:t>
      </w:r>
      <w:r w:rsidRPr="00C7455C">
        <w:rPr>
          <w:rFonts w:asciiTheme="minorHAnsi" w:hAnsiTheme="minorHAnsi" w:cstheme="minorHAnsi"/>
          <w:i/>
          <w:spacing w:val="4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Sc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eene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detaile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in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entor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0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ee</w:t>
      </w:r>
      <w:r w:rsidRPr="00C7455C">
        <w:rPr>
          <w:rFonts w:asciiTheme="minorHAnsi" w:hAnsiTheme="minorHAnsi" w:cstheme="minorHAnsi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3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13"/>
          <w:sz w:val="18"/>
          <w:szCs w:val="18"/>
        </w:rPr>
        <w:t>t</w:t>
      </w:r>
    </w:p>
    <w:p w14:paraId="6B85416D" w14:textId="77777777" w:rsidR="005814C1" w:rsidRPr="00C7455C" w:rsidRDefault="005814C1">
      <w:pPr>
        <w:spacing w:before="6" w:line="160" w:lineRule="exact"/>
        <w:rPr>
          <w:rFonts w:asciiTheme="minorHAnsi" w:hAnsiTheme="minorHAnsi" w:cstheme="minorHAnsi"/>
          <w:sz w:val="18"/>
          <w:szCs w:val="18"/>
        </w:rPr>
      </w:pPr>
    </w:p>
    <w:p w14:paraId="722BE071" w14:textId="77777777" w:rsidR="005814C1" w:rsidRPr="00C7455C" w:rsidRDefault="00C7455C">
      <w:pPr>
        <w:ind w:left="120"/>
        <w:rPr>
          <w:rFonts w:asciiTheme="minorHAnsi" w:eastAsia="Book Antiqua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SKILLS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:</w:t>
      </w:r>
    </w:p>
    <w:p w14:paraId="184E33FB" w14:textId="77777777" w:rsidR="005814C1" w:rsidRPr="00C7455C" w:rsidRDefault="00C7455C">
      <w:pPr>
        <w:spacing w:line="140" w:lineRule="exact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oficien</w:t>
      </w:r>
      <w:r w:rsidRPr="00C7455C">
        <w:rPr>
          <w:rFonts w:asciiTheme="minorHAnsi" w:hAnsiTheme="minorHAnsi" w:cstheme="minorHAnsi"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wi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7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cces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s</w:t>
      </w:r>
      <w:r w:rsidRPr="00C7455C">
        <w:rPr>
          <w:rFonts w:asciiTheme="minorHAnsi" w:hAnsiTheme="minorHAnsi" w:cstheme="minorHAnsi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x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cel</w:t>
      </w:r>
      <w:r w:rsidRPr="00C7455C">
        <w:rPr>
          <w:rFonts w:asciiTheme="minorHAnsi" w:hAnsiTheme="minorHAnsi" w:cstheme="minorHAnsi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6"/>
          <w:w w:val="108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ow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er</w:t>
      </w:r>
      <w:r w:rsidRPr="00C7455C">
        <w:rPr>
          <w:rFonts w:asciiTheme="minorHAnsi" w:hAnsiTheme="minorHAnsi" w:cstheme="minorHAnsi"/>
          <w:spacing w:val="-6"/>
          <w:w w:val="108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oint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8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Visua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Basi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c</w:t>
      </w:r>
      <w:r w:rsidRPr="00C7455C">
        <w:rPr>
          <w:rFonts w:asciiTheme="minorHAnsi" w:hAnsiTheme="minorHAnsi" w:cstheme="minorHAnsi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Mic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osof</w:t>
      </w:r>
      <w:r w:rsidRPr="00C7455C">
        <w:rPr>
          <w:rFonts w:asciiTheme="minorHAnsi" w:hAnsiTheme="minorHAnsi" w:cstheme="minorHAnsi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4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4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6"/>
          <w:w w:val="103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w w:val="118"/>
          <w:sz w:val="18"/>
          <w:szCs w:val="18"/>
        </w:rPr>
        <w:t>,</w:t>
      </w:r>
    </w:p>
    <w:p w14:paraId="0B2CF170" w14:textId="77777777" w:rsidR="005814C1" w:rsidRPr="00C7455C" w:rsidRDefault="00C7455C">
      <w:pPr>
        <w:spacing w:before="7"/>
        <w:ind w:left="810" w:right="3297"/>
        <w:jc w:val="center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Mic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osof</w:t>
      </w:r>
      <w:r w:rsidRPr="00C7455C">
        <w:rPr>
          <w:rFonts w:asciiTheme="minorHAnsi" w:hAnsiTheme="minorHAnsi" w:cstheme="minorHAnsi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4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ork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s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7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dob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56371394" w14:textId="77777777" w:rsidR="005814C1" w:rsidRPr="00C7455C" w:rsidRDefault="005814C1">
      <w:pPr>
        <w:spacing w:before="6" w:line="160" w:lineRule="exact"/>
        <w:rPr>
          <w:rFonts w:asciiTheme="minorHAnsi" w:hAnsiTheme="minorHAnsi" w:cstheme="minorHAnsi"/>
          <w:sz w:val="18"/>
          <w:szCs w:val="18"/>
        </w:rPr>
      </w:pPr>
    </w:p>
    <w:p w14:paraId="19F6EFF5" w14:textId="77777777" w:rsidR="005814C1" w:rsidRPr="00C7455C" w:rsidRDefault="00C7455C">
      <w:pPr>
        <w:ind w:left="120"/>
        <w:rPr>
          <w:rFonts w:asciiTheme="minorHAnsi" w:eastAsia="Book Antiqua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9"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CTIVITIES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:</w:t>
      </w:r>
    </w:p>
    <w:p w14:paraId="31603FA7" w14:textId="77777777" w:rsidR="005814C1" w:rsidRPr="00C7455C" w:rsidRDefault="00C7455C">
      <w:pPr>
        <w:spacing w:line="140" w:lineRule="exact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w w:val="142"/>
          <w:sz w:val="18"/>
          <w:szCs w:val="18"/>
        </w:rPr>
        <w:t xml:space="preserve">•    </w:t>
      </w:r>
      <w:r w:rsidRPr="00C7455C">
        <w:rPr>
          <w:rFonts w:asciiTheme="minorHAnsi" w:hAnsiTheme="minorHAnsi" w:cstheme="minorHAnsi"/>
          <w:i/>
          <w:spacing w:val="4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7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oluntee</w:t>
      </w:r>
      <w:r w:rsidRPr="00C7455C">
        <w:rPr>
          <w:rFonts w:asciiTheme="minorHAnsi" w:hAnsiTheme="minorHAnsi" w:cstheme="minorHAnsi"/>
          <w:sz w:val="18"/>
          <w:szCs w:val="18"/>
        </w:rPr>
        <w:t xml:space="preserve">r </w:t>
      </w:r>
      <w:r w:rsidRPr="00C7455C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Bas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etbal</w:t>
      </w:r>
      <w:r w:rsidRPr="00C7455C">
        <w:rPr>
          <w:rFonts w:asciiTheme="minorHAnsi" w:hAnsiTheme="minorHAnsi" w:cstheme="minorHAnsi"/>
          <w:sz w:val="18"/>
          <w:szCs w:val="18"/>
        </w:rPr>
        <w:t xml:space="preserve">l </w:t>
      </w:r>
      <w:r w:rsidRPr="00C7455C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Coach</w:t>
      </w:r>
      <w:r w:rsidRPr="00C7455C">
        <w:rPr>
          <w:rFonts w:asciiTheme="minorHAnsi" w:hAnsiTheme="minorHAnsi" w:cstheme="minorHAnsi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B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oy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w w:val="83"/>
          <w:sz w:val="18"/>
          <w:szCs w:val="18"/>
        </w:rPr>
        <w:t>&amp;</w:t>
      </w:r>
      <w:r w:rsidRPr="00C7455C">
        <w:rPr>
          <w:rFonts w:asciiTheme="minorHAnsi" w:hAnsiTheme="minorHAnsi" w:cstheme="minorHAnsi"/>
          <w:spacing w:val="14"/>
          <w:w w:val="8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Girl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b</w:t>
      </w:r>
    </w:p>
    <w:p w14:paraId="5476C59B" w14:textId="77777777" w:rsidR="005814C1" w:rsidRPr="00C7455C" w:rsidRDefault="00C7455C">
      <w:pPr>
        <w:spacing w:before="7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w w:val="142"/>
          <w:sz w:val="18"/>
          <w:szCs w:val="18"/>
        </w:rPr>
        <w:t xml:space="preserve">•    </w:t>
      </w:r>
      <w:r w:rsidRPr="00C7455C">
        <w:rPr>
          <w:rFonts w:asciiTheme="minorHAnsi" w:hAnsiTheme="minorHAnsi" w:cstheme="minorHAnsi"/>
          <w:i/>
          <w:spacing w:val="4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Ph</w:t>
      </w:r>
      <w:r w:rsidRPr="00C7455C">
        <w:rPr>
          <w:rFonts w:asciiTheme="minorHAnsi" w:hAnsiTheme="minorHAnsi" w:cstheme="minorHAnsi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Thet</w:t>
      </w:r>
      <w:r w:rsidRPr="00C7455C">
        <w:rPr>
          <w:rFonts w:asciiTheme="minorHAnsi" w:hAnsiTheme="minorHAnsi" w:cstheme="minorHAnsi"/>
          <w:sz w:val="18"/>
          <w:szCs w:val="18"/>
        </w:rPr>
        <w:t xml:space="preserve">a 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app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Membe</w:t>
      </w:r>
      <w:r w:rsidRPr="00C7455C">
        <w:rPr>
          <w:rFonts w:asciiTheme="minorHAnsi" w:hAnsiTheme="minorHAnsi" w:cstheme="minorHAnsi"/>
          <w:spacing w:val="-14"/>
          <w:sz w:val="18"/>
          <w:szCs w:val="18"/>
        </w:rPr>
        <w:t>r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Illinoi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Leade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shi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7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7"/>
          <w:w w:val="94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y</w:t>
      </w:r>
    </w:p>
    <w:p w14:paraId="6B87A046" w14:textId="77777777" w:rsidR="005814C1" w:rsidRPr="00C7455C" w:rsidRDefault="00C7455C">
      <w:pPr>
        <w:spacing w:before="7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w w:val="142"/>
          <w:sz w:val="18"/>
          <w:szCs w:val="18"/>
        </w:rPr>
        <w:t xml:space="preserve">•    </w:t>
      </w:r>
      <w:r w:rsidRPr="00C7455C">
        <w:rPr>
          <w:rFonts w:asciiTheme="minorHAnsi" w:hAnsiTheme="minorHAnsi" w:cstheme="minorHAnsi"/>
          <w:i/>
          <w:spacing w:val="4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7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cademi</w:t>
      </w:r>
      <w:r w:rsidRPr="00C7455C">
        <w:rPr>
          <w:rFonts w:asciiTheme="minorHAnsi" w:hAnsiTheme="minorHAnsi" w:cstheme="minorHAnsi"/>
          <w:sz w:val="18"/>
          <w:szCs w:val="18"/>
        </w:rPr>
        <w:t xml:space="preserve">c </w:t>
      </w:r>
      <w:r w:rsidRPr="00C7455C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All-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American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Hospita</w:t>
      </w:r>
      <w:r w:rsidRPr="00C7455C">
        <w:rPr>
          <w:rFonts w:asciiTheme="minorHAnsi" w:hAnsiTheme="minorHAnsi" w:cstheme="minorHAnsi"/>
          <w:sz w:val="18"/>
          <w:szCs w:val="18"/>
        </w:rPr>
        <w:t xml:space="preserve">l </w:t>
      </w:r>
      <w:r w:rsidRPr="00C7455C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8"/>
          <w:w w:val="107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oluntee</w:t>
      </w:r>
      <w:r w:rsidRPr="00C7455C">
        <w:rPr>
          <w:rFonts w:asciiTheme="minorHAnsi" w:hAnsiTheme="minorHAnsi" w:cstheme="minorHAnsi"/>
          <w:spacing w:val="-15"/>
          <w:w w:val="107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9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Hospic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6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oo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r</w:t>
      </w:r>
    </w:p>
    <w:p w14:paraId="4D1C9CE2" w14:textId="77777777" w:rsidR="005814C1" w:rsidRPr="00C7455C" w:rsidRDefault="00C7455C">
      <w:pPr>
        <w:spacing w:before="7"/>
        <w:ind w:left="48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w w:val="142"/>
          <w:sz w:val="18"/>
          <w:szCs w:val="18"/>
        </w:rPr>
        <w:t xml:space="preserve">•    </w:t>
      </w:r>
      <w:r w:rsidRPr="00C7455C">
        <w:rPr>
          <w:rFonts w:asciiTheme="minorHAnsi" w:hAnsiTheme="minorHAnsi" w:cstheme="minorHAnsi"/>
          <w:i/>
          <w:spacing w:val="4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America</w:t>
      </w:r>
      <w:r w:rsidRPr="00C7455C">
        <w:rPr>
          <w:rFonts w:asciiTheme="minorHAnsi" w:hAnsiTheme="minorHAnsi" w:cstheme="minorHAnsi"/>
          <w:sz w:val="18"/>
          <w:szCs w:val="18"/>
        </w:rPr>
        <w:t xml:space="preserve">n </w:t>
      </w:r>
      <w:r w:rsidRPr="00C7455C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Mar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etin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6"/>
          <w:sz w:val="18"/>
          <w:szCs w:val="18"/>
        </w:rPr>
        <w:t>Association</w:t>
      </w:r>
      <w:r w:rsidRPr="00C7455C">
        <w:rPr>
          <w:rFonts w:asciiTheme="minorHAnsi" w:hAnsiTheme="minorHAnsi" w:cstheme="minorHAnsi"/>
          <w:w w:val="106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9"/>
          <w:w w:val="10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Uni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sit</w:t>
      </w:r>
      <w:r w:rsidRPr="00C7455C">
        <w:rPr>
          <w:rFonts w:asciiTheme="minorHAnsi" w:hAnsiTheme="minorHAnsi" w:cstheme="minorHAnsi"/>
          <w:sz w:val="18"/>
          <w:szCs w:val="18"/>
        </w:rPr>
        <w:t xml:space="preserve">y </w:t>
      </w:r>
      <w:r w:rsidRPr="00C7455C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0"/>
          <w:w w:val="110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artne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5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j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w w:val="113"/>
          <w:sz w:val="18"/>
          <w:szCs w:val="18"/>
        </w:rPr>
        <w:t>t</w:t>
      </w:r>
    </w:p>
    <w:p w14:paraId="5DBB62E4" w14:textId="77777777" w:rsidR="005814C1" w:rsidRPr="00C7455C" w:rsidRDefault="00C7455C">
      <w:pPr>
        <w:spacing w:before="40"/>
        <w:ind w:left="2556" w:right="2643"/>
        <w:jc w:val="center"/>
        <w:rPr>
          <w:rFonts w:asciiTheme="minorHAnsi" w:eastAsia="Book Antiqua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z w:val="18"/>
          <w:szCs w:val="18"/>
        </w:rPr>
        <w:br w:type="column"/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lastRenderedPageBreak/>
        <w:t>Mi</w:t>
      </w:r>
      <w:r w:rsidRPr="00C7455C">
        <w:rPr>
          <w:rFonts w:asciiTheme="minorHAnsi" w:eastAsia="Book Antiqua" w:hAnsiTheme="minorHAnsi" w:cstheme="minorHAnsi"/>
          <w:b/>
          <w:spacing w:val="-5"/>
          <w:sz w:val="18"/>
          <w:szCs w:val="18"/>
        </w:rPr>
        <w:t>k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 xml:space="preserve">e </w:t>
      </w:r>
      <w:r w:rsidRPr="00C7455C">
        <w:rPr>
          <w:rFonts w:asciiTheme="minorHAnsi" w:eastAsia="Book Antiqua" w:hAnsiTheme="minorHAnsi" w:cstheme="minorHAnsi"/>
          <w:b/>
          <w:spacing w:val="-2"/>
          <w:w w:val="127"/>
          <w:sz w:val="18"/>
          <w:szCs w:val="18"/>
        </w:rPr>
        <w:t>J</w:t>
      </w:r>
      <w:r w:rsidRPr="00C7455C">
        <w:rPr>
          <w:rFonts w:asciiTheme="minorHAnsi" w:eastAsia="Book Antiqua" w:hAnsiTheme="minorHAnsi" w:cstheme="minorHAnsi"/>
          <w:b/>
          <w:spacing w:val="-2"/>
          <w:w w:val="99"/>
          <w:sz w:val="18"/>
          <w:szCs w:val="18"/>
        </w:rPr>
        <w:t>o</w:t>
      </w:r>
      <w:r w:rsidRPr="00C7455C">
        <w:rPr>
          <w:rFonts w:asciiTheme="minorHAnsi" w:eastAsia="Book Antiqua" w:hAnsiTheme="minorHAnsi" w:cstheme="minorHAnsi"/>
          <w:b/>
          <w:spacing w:val="-2"/>
          <w:w w:val="103"/>
          <w:sz w:val="18"/>
          <w:szCs w:val="18"/>
        </w:rPr>
        <w:t>ne</w:t>
      </w:r>
      <w:r w:rsidRPr="00C7455C">
        <w:rPr>
          <w:rFonts w:asciiTheme="minorHAnsi" w:eastAsia="Book Antiqua" w:hAnsiTheme="minorHAnsi" w:cstheme="minorHAnsi"/>
          <w:b/>
          <w:w w:val="103"/>
          <w:sz w:val="18"/>
          <w:szCs w:val="18"/>
        </w:rPr>
        <w:t>s</w:t>
      </w:r>
    </w:p>
    <w:p w14:paraId="78CDA808" w14:textId="77777777" w:rsidR="005814C1" w:rsidRPr="00C7455C" w:rsidRDefault="00C7455C">
      <w:pPr>
        <w:spacing w:before="8"/>
        <w:ind w:left="2350" w:right="2438"/>
        <w:jc w:val="center"/>
        <w:rPr>
          <w:rFonts w:asciiTheme="minorHAnsi" w:hAnsiTheme="minorHAnsi" w:cstheme="minorHAnsi"/>
          <w:sz w:val="18"/>
          <w:szCs w:val="18"/>
        </w:rPr>
      </w:pPr>
      <w:hyperlink r:id="rId8">
        <w:r w:rsidRPr="00C7455C">
          <w:rPr>
            <w:rFonts w:asciiTheme="minorHAnsi" w:hAnsiTheme="minorHAnsi" w:cstheme="minorHAnsi"/>
            <w:spacing w:val="-1"/>
            <w:w w:val="109"/>
            <w:sz w:val="18"/>
            <w:szCs w:val="18"/>
          </w:rPr>
          <w:t>m</w:t>
        </w:r>
        <w:r w:rsidRPr="00C7455C">
          <w:rPr>
            <w:rFonts w:asciiTheme="minorHAnsi" w:hAnsiTheme="minorHAnsi" w:cstheme="minorHAnsi"/>
            <w:spacing w:val="-1"/>
            <w:sz w:val="18"/>
            <w:szCs w:val="18"/>
          </w:rPr>
          <w:t>j</w:t>
        </w:r>
        <w:r w:rsidRPr="00C7455C">
          <w:rPr>
            <w:rFonts w:asciiTheme="minorHAnsi" w:hAnsiTheme="minorHAnsi" w:cstheme="minorHAnsi"/>
            <w:spacing w:val="-1"/>
            <w:w w:val="107"/>
            <w:sz w:val="18"/>
            <w:szCs w:val="18"/>
          </w:rPr>
          <w:t>o</w:t>
        </w:r>
        <w:r w:rsidRPr="00C7455C">
          <w:rPr>
            <w:rFonts w:asciiTheme="minorHAnsi" w:hAnsiTheme="minorHAnsi" w:cstheme="minorHAnsi"/>
            <w:spacing w:val="-1"/>
            <w:w w:val="114"/>
            <w:sz w:val="18"/>
            <w:szCs w:val="18"/>
          </w:rPr>
          <w:t>n</w:t>
        </w:r>
        <w:r w:rsidRPr="00C7455C">
          <w:rPr>
            <w:rFonts w:asciiTheme="minorHAnsi" w:hAnsiTheme="minorHAnsi" w:cstheme="minorHAnsi"/>
            <w:spacing w:val="-1"/>
            <w:w w:val="108"/>
            <w:sz w:val="18"/>
            <w:szCs w:val="18"/>
          </w:rPr>
          <w:t>e</w:t>
        </w:r>
        <w:r w:rsidRPr="00C7455C">
          <w:rPr>
            <w:rFonts w:asciiTheme="minorHAnsi" w:hAnsiTheme="minorHAnsi" w:cstheme="minorHAnsi"/>
            <w:spacing w:val="-1"/>
            <w:w w:val="109"/>
            <w:sz w:val="18"/>
            <w:szCs w:val="18"/>
          </w:rPr>
          <w:t>s</w:t>
        </w:r>
        <w:r w:rsidRPr="00C7455C">
          <w:rPr>
            <w:rFonts w:asciiTheme="minorHAnsi" w:hAnsiTheme="minorHAnsi" w:cstheme="minorHAnsi"/>
            <w:spacing w:val="-1"/>
            <w:w w:val="103"/>
            <w:sz w:val="18"/>
            <w:szCs w:val="18"/>
          </w:rPr>
          <w:t>14</w:t>
        </w:r>
        <w:r w:rsidRPr="00C7455C">
          <w:rPr>
            <w:rFonts w:asciiTheme="minorHAnsi" w:hAnsiTheme="minorHAnsi" w:cstheme="minorHAnsi"/>
            <w:spacing w:val="-1"/>
            <w:w w:val="108"/>
            <w:sz w:val="18"/>
            <w:szCs w:val="18"/>
          </w:rPr>
          <w:t>@</w:t>
        </w:r>
        <w:r w:rsidRPr="00C7455C">
          <w:rPr>
            <w:rFonts w:asciiTheme="minorHAnsi" w:hAnsiTheme="minorHAnsi" w:cstheme="minorHAnsi"/>
            <w:spacing w:val="-1"/>
            <w:sz w:val="18"/>
            <w:szCs w:val="18"/>
          </w:rPr>
          <w:t>illi</w:t>
        </w:r>
        <w:r w:rsidRPr="00C7455C">
          <w:rPr>
            <w:rFonts w:asciiTheme="minorHAnsi" w:hAnsiTheme="minorHAnsi" w:cstheme="minorHAnsi"/>
            <w:spacing w:val="-1"/>
            <w:w w:val="114"/>
            <w:sz w:val="18"/>
            <w:szCs w:val="18"/>
          </w:rPr>
          <w:t>n</w:t>
        </w:r>
        <w:r w:rsidRPr="00C7455C">
          <w:rPr>
            <w:rFonts w:asciiTheme="minorHAnsi" w:hAnsiTheme="minorHAnsi" w:cstheme="minorHAnsi"/>
            <w:spacing w:val="-1"/>
            <w:w w:val="107"/>
            <w:sz w:val="18"/>
            <w:szCs w:val="18"/>
          </w:rPr>
          <w:t>o</w:t>
        </w:r>
        <w:r w:rsidRPr="00C7455C">
          <w:rPr>
            <w:rFonts w:asciiTheme="minorHAnsi" w:hAnsiTheme="minorHAnsi" w:cstheme="minorHAnsi"/>
            <w:spacing w:val="-1"/>
            <w:sz w:val="18"/>
            <w:szCs w:val="18"/>
          </w:rPr>
          <w:t>i</w:t>
        </w:r>
        <w:r w:rsidRPr="00C7455C">
          <w:rPr>
            <w:rFonts w:asciiTheme="minorHAnsi" w:hAnsiTheme="minorHAnsi" w:cstheme="minorHAnsi"/>
            <w:spacing w:val="-4"/>
            <w:w w:val="109"/>
            <w:sz w:val="18"/>
            <w:szCs w:val="18"/>
          </w:rPr>
          <w:t>s</w:t>
        </w:r>
        <w:r w:rsidRPr="00C7455C">
          <w:rPr>
            <w:rFonts w:asciiTheme="minorHAnsi" w:hAnsiTheme="minorHAnsi" w:cstheme="minorHAnsi"/>
            <w:spacing w:val="-1"/>
            <w:w w:val="118"/>
            <w:sz w:val="18"/>
            <w:szCs w:val="18"/>
          </w:rPr>
          <w:t>.</w:t>
        </w:r>
        <w:r w:rsidRPr="00C7455C">
          <w:rPr>
            <w:rFonts w:asciiTheme="minorHAnsi" w:hAnsiTheme="minorHAnsi" w:cstheme="minorHAnsi"/>
            <w:spacing w:val="-1"/>
            <w:w w:val="108"/>
            <w:sz w:val="18"/>
            <w:szCs w:val="18"/>
          </w:rPr>
          <w:t>e</w:t>
        </w:r>
        <w:r w:rsidRPr="00C7455C">
          <w:rPr>
            <w:rFonts w:asciiTheme="minorHAnsi" w:hAnsiTheme="minorHAnsi" w:cstheme="minorHAnsi"/>
            <w:spacing w:val="-1"/>
            <w:w w:val="111"/>
            <w:sz w:val="18"/>
            <w:szCs w:val="18"/>
          </w:rPr>
          <w:t>d</w:t>
        </w:r>
        <w:r w:rsidRPr="00C7455C">
          <w:rPr>
            <w:rFonts w:asciiTheme="minorHAnsi" w:hAnsiTheme="minorHAnsi" w:cstheme="minorHAnsi"/>
            <w:w w:val="114"/>
            <w:sz w:val="18"/>
            <w:szCs w:val="18"/>
          </w:rPr>
          <w:t>u</w:t>
        </w:r>
      </w:hyperlink>
    </w:p>
    <w:p w14:paraId="04B427A2" w14:textId="77777777" w:rsidR="005814C1" w:rsidRPr="00C7455C" w:rsidRDefault="00C7455C">
      <w:pPr>
        <w:spacing w:before="7"/>
        <w:ind w:right="98"/>
        <w:jc w:val="both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21"/>
          <w:w w:val="107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empo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ar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1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7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dd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ess</w:t>
      </w:r>
      <w:r w:rsidRPr="00C7455C">
        <w:rPr>
          <w:rFonts w:asciiTheme="minorHAnsi" w:hAnsiTheme="minorHAnsi" w:cstheme="minorHAnsi"/>
          <w:sz w:val="18"/>
          <w:szCs w:val="18"/>
        </w:rPr>
        <w:t>:</w:t>
      </w:r>
      <w:r w:rsidRPr="00C7455C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7"/>
          <w:w w:val="110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ermanen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5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7"/>
          <w:w w:val="94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dd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ss</w:t>
      </w:r>
      <w:r w:rsidRPr="00C7455C">
        <w:rPr>
          <w:rFonts w:asciiTheme="minorHAnsi" w:hAnsiTheme="minorHAnsi" w:cstheme="minorHAnsi"/>
          <w:w w:val="106"/>
          <w:sz w:val="18"/>
          <w:szCs w:val="18"/>
        </w:rPr>
        <w:t>:</w:t>
      </w:r>
    </w:p>
    <w:p w14:paraId="0E61148C" w14:textId="77777777" w:rsidR="005814C1" w:rsidRPr="00C7455C" w:rsidRDefault="00C7455C">
      <w:pPr>
        <w:spacing w:before="7" w:line="250" w:lineRule="auto"/>
        <w:ind w:right="95"/>
        <w:jc w:val="both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12</w:t>
      </w:r>
      <w:r w:rsidRPr="00C7455C">
        <w:rPr>
          <w:rFonts w:asciiTheme="minorHAnsi" w:hAnsiTheme="minorHAnsi" w:cstheme="minorHAnsi"/>
          <w:sz w:val="18"/>
          <w:szCs w:val="18"/>
        </w:rPr>
        <w:t>3</w:t>
      </w:r>
      <w:r w:rsidRPr="00C7455C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ee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St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ee</w:t>
      </w:r>
      <w:r w:rsidRPr="00C7455C">
        <w:rPr>
          <w:rFonts w:asciiTheme="minorHAnsi" w:hAnsiTheme="minorHAnsi" w:cstheme="minorHAnsi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      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45</w:t>
      </w:r>
      <w:r w:rsidRPr="00C7455C">
        <w:rPr>
          <w:rFonts w:asciiTheme="minorHAnsi" w:hAnsiTheme="minorHAnsi" w:cstheme="minorHAnsi"/>
          <w:sz w:val="18"/>
          <w:szCs w:val="18"/>
        </w:rPr>
        <w:t>6</w:t>
      </w:r>
      <w:r w:rsidRPr="00C7455C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4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ee</w:t>
      </w:r>
      <w:r w:rsidRPr="00C7455C">
        <w:rPr>
          <w:rFonts w:asciiTheme="minorHAnsi" w:hAnsiTheme="minorHAnsi" w:cstheme="minorHAnsi"/>
          <w:w w:val="113"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Champaign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11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2"/>
          <w:sz w:val="18"/>
          <w:szCs w:val="18"/>
        </w:rPr>
        <w:t>6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18</w:t>
      </w:r>
      <w:r w:rsidRPr="00C7455C">
        <w:rPr>
          <w:rFonts w:asciiTheme="minorHAnsi" w:hAnsiTheme="minorHAnsi" w:cstheme="minorHAnsi"/>
          <w:spacing w:val="-14"/>
          <w:sz w:val="18"/>
          <w:szCs w:val="18"/>
        </w:rPr>
        <w:t>2</w:t>
      </w:r>
      <w:r w:rsidRPr="00C7455C">
        <w:rPr>
          <w:rFonts w:asciiTheme="minorHAnsi" w:hAnsiTheme="minorHAnsi" w:cstheme="minorHAnsi"/>
          <w:sz w:val="18"/>
          <w:szCs w:val="18"/>
        </w:rPr>
        <w:t>1</w:t>
      </w:r>
      <w:r w:rsidRPr="00C7455C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yt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wn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600</w:t>
      </w:r>
      <w:r w:rsidRPr="00C7455C">
        <w:rPr>
          <w:rFonts w:asciiTheme="minorHAnsi" w:hAnsiTheme="minorHAnsi" w:cstheme="minorHAnsi"/>
          <w:spacing w:val="-12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 xml:space="preserve">1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(</w:t>
      </w:r>
      <w:r w:rsidRPr="00C7455C">
        <w:rPr>
          <w:rFonts w:asciiTheme="minorHAnsi" w:hAnsiTheme="minorHAnsi" w:cstheme="minorHAnsi"/>
          <w:spacing w:val="-14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17</w:t>
      </w:r>
      <w:r w:rsidRPr="00C7455C">
        <w:rPr>
          <w:rFonts w:asciiTheme="minorHAnsi" w:hAnsiTheme="minorHAnsi" w:cstheme="minorHAnsi"/>
          <w:sz w:val="18"/>
          <w:szCs w:val="18"/>
        </w:rPr>
        <w:t>)</w:t>
      </w:r>
      <w:r w:rsidRPr="00C7455C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1</w:t>
      </w:r>
      <w:r w:rsidRPr="00C7455C">
        <w:rPr>
          <w:rFonts w:asciiTheme="minorHAnsi" w:hAnsiTheme="minorHAnsi" w:cstheme="minorHAnsi"/>
          <w:spacing w:val="-14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1-1</w:t>
      </w:r>
      <w:r w:rsidRPr="00C7455C">
        <w:rPr>
          <w:rFonts w:asciiTheme="minorHAnsi" w:hAnsiTheme="minorHAnsi" w:cstheme="minorHAnsi"/>
          <w:spacing w:val="-14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1</w:t>
      </w:r>
      <w:r w:rsidRPr="00C7455C">
        <w:rPr>
          <w:rFonts w:asciiTheme="minorHAnsi" w:hAnsiTheme="minorHAnsi" w:cstheme="minorHAnsi"/>
          <w:sz w:val="18"/>
          <w:szCs w:val="18"/>
        </w:rPr>
        <w:t>2</w:t>
      </w:r>
      <w:r w:rsidRPr="00C7455C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       </w:t>
      </w:r>
      <w:r w:rsidRPr="00C7455C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(222</w:t>
      </w:r>
      <w:r w:rsidRPr="00C7455C">
        <w:rPr>
          <w:rFonts w:asciiTheme="minorHAnsi" w:hAnsiTheme="minorHAnsi" w:cstheme="minorHAnsi"/>
          <w:sz w:val="18"/>
          <w:szCs w:val="18"/>
        </w:rPr>
        <w:t>)</w:t>
      </w:r>
      <w:r w:rsidRPr="00C7455C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222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-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222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2</w:t>
      </w:r>
    </w:p>
    <w:p w14:paraId="3D5DF628" w14:textId="77777777" w:rsidR="005814C1" w:rsidRPr="00C7455C" w:rsidRDefault="005814C1">
      <w:pPr>
        <w:spacing w:before="4" w:line="160" w:lineRule="exact"/>
        <w:rPr>
          <w:rFonts w:asciiTheme="minorHAnsi" w:hAnsiTheme="minorHAnsi" w:cstheme="minorHAnsi"/>
          <w:sz w:val="18"/>
          <w:szCs w:val="18"/>
        </w:rPr>
      </w:pPr>
    </w:p>
    <w:p w14:paraId="58B93851" w14:textId="77777777" w:rsidR="005814C1" w:rsidRPr="00C7455C" w:rsidRDefault="00C7455C">
      <w:pPr>
        <w:spacing w:line="160" w:lineRule="exact"/>
        <w:ind w:left="720" w:right="616" w:hanging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w w:val="84"/>
          <w:sz w:val="18"/>
          <w:szCs w:val="18"/>
        </w:rPr>
        <w:t>O</w:t>
      </w:r>
      <w:r w:rsidRPr="00C7455C">
        <w:rPr>
          <w:rFonts w:asciiTheme="minorHAnsi" w:eastAsia="Book Antiqua" w:hAnsiTheme="minorHAnsi" w:cstheme="minorHAnsi"/>
          <w:b/>
          <w:spacing w:val="-2"/>
          <w:w w:val="99"/>
          <w:sz w:val="18"/>
          <w:szCs w:val="18"/>
        </w:rPr>
        <w:t>B</w:t>
      </w:r>
      <w:r w:rsidRPr="00C7455C">
        <w:rPr>
          <w:rFonts w:asciiTheme="minorHAnsi" w:eastAsia="Book Antiqua" w:hAnsiTheme="minorHAnsi" w:cstheme="minorHAnsi"/>
          <w:b/>
          <w:spacing w:val="-2"/>
          <w:w w:val="129"/>
          <w:sz w:val="18"/>
          <w:szCs w:val="18"/>
        </w:rPr>
        <w:t>J</w:t>
      </w:r>
      <w:r w:rsidRPr="00C7455C">
        <w:rPr>
          <w:rFonts w:asciiTheme="minorHAnsi" w:eastAsia="Book Antiqua" w:hAnsiTheme="minorHAnsi" w:cstheme="minorHAnsi"/>
          <w:b/>
          <w:spacing w:val="-2"/>
          <w:w w:val="101"/>
          <w:sz w:val="18"/>
          <w:szCs w:val="18"/>
        </w:rPr>
        <w:t>E</w:t>
      </w:r>
      <w:r w:rsidRPr="00C7455C">
        <w:rPr>
          <w:rFonts w:asciiTheme="minorHAnsi" w:eastAsia="Book Antiqua" w:hAnsiTheme="minorHAnsi" w:cstheme="minorHAnsi"/>
          <w:b/>
          <w:spacing w:val="-2"/>
          <w:w w:val="91"/>
          <w:sz w:val="18"/>
          <w:szCs w:val="18"/>
        </w:rPr>
        <w:t>C</w:t>
      </w:r>
      <w:r w:rsidRPr="00C7455C">
        <w:rPr>
          <w:rFonts w:asciiTheme="minorHAnsi" w:eastAsia="Book Antiqua" w:hAnsiTheme="minorHAnsi" w:cstheme="minorHAnsi"/>
          <w:b/>
          <w:spacing w:val="-2"/>
          <w:w w:val="99"/>
          <w:sz w:val="18"/>
          <w:szCs w:val="18"/>
        </w:rPr>
        <w:t>T</w:t>
      </w:r>
      <w:r w:rsidRPr="00C7455C">
        <w:rPr>
          <w:rFonts w:asciiTheme="minorHAnsi" w:eastAsia="Book Antiqua" w:hAnsiTheme="minorHAnsi" w:cstheme="minorHAnsi"/>
          <w:b/>
          <w:spacing w:val="-2"/>
          <w:w w:val="95"/>
          <w:sz w:val="18"/>
          <w:szCs w:val="18"/>
        </w:rPr>
        <w:t>IV</w:t>
      </w:r>
      <w:r w:rsidRPr="00C7455C">
        <w:rPr>
          <w:rFonts w:asciiTheme="minorHAnsi" w:eastAsia="Book Antiqua" w:hAnsiTheme="minorHAnsi" w:cstheme="minorHAnsi"/>
          <w:b/>
          <w:w w:val="101"/>
          <w:sz w:val="18"/>
          <w:szCs w:val="18"/>
        </w:rPr>
        <w:t>E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 xml:space="preserve">    </w:t>
      </w:r>
      <w:r w:rsidRPr="00C7455C">
        <w:rPr>
          <w:rFonts w:asciiTheme="minorHAnsi" w:eastAsia="Book Antiqua" w:hAnsiTheme="minorHAnsi" w:cstheme="minorHAnsi"/>
          <w:b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20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obtai</w:t>
      </w:r>
      <w:r w:rsidRPr="00C7455C">
        <w:rPr>
          <w:rFonts w:asciiTheme="minorHAnsi" w:hAnsiTheme="minorHAnsi" w:cstheme="minorHAnsi"/>
          <w:sz w:val="18"/>
          <w:szCs w:val="18"/>
        </w:rPr>
        <w:t xml:space="preserve">n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summe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9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sz w:val="18"/>
          <w:szCs w:val="18"/>
        </w:rPr>
        <w:t>0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1</w:t>
      </w:r>
      <w:r w:rsidRPr="00C7455C">
        <w:rPr>
          <w:rFonts w:asciiTheme="minorHAnsi" w:hAnsiTheme="minorHAnsi" w:cstheme="minorHAnsi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internshi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7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tha</w:t>
      </w:r>
      <w:r w:rsidRPr="00C7455C">
        <w:rPr>
          <w:rFonts w:asciiTheme="minorHAnsi" w:hAnsiTheme="minorHAnsi" w:cstheme="minorHAnsi"/>
          <w:sz w:val="18"/>
          <w:szCs w:val="18"/>
        </w:rPr>
        <w:t xml:space="preserve">t 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utilize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communication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7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</w:t>
      </w:r>
      <w:r w:rsidRPr="00C7455C">
        <w:rPr>
          <w:rFonts w:asciiTheme="minorHAnsi" w:hAnsiTheme="minorHAnsi" w:cstheme="minorHAnsi"/>
          <w:w w:val="118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leade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shi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7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skill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accountin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9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y</w:t>
      </w:r>
    </w:p>
    <w:p w14:paraId="54B268D2" w14:textId="77777777" w:rsidR="005814C1" w:rsidRPr="00C7455C" w:rsidRDefault="005814C1">
      <w:pPr>
        <w:spacing w:before="2" w:line="160" w:lineRule="exact"/>
        <w:rPr>
          <w:rFonts w:asciiTheme="minorHAnsi" w:hAnsiTheme="minorHAnsi" w:cstheme="minorHAnsi"/>
          <w:sz w:val="18"/>
          <w:szCs w:val="18"/>
        </w:rPr>
      </w:pPr>
    </w:p>
    <w:p w14:paraId="5B6C219F" w14:textId="77777777" w:rsidR="005814C1" w:rsidRPr="00C7455C" w:rsidRDefault="00C7455C">
      <w:pPr>
        <w:ind w:right="98"/>
        <w:jc w:val="both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E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DUC</w:t>
      </w:r>
      <w:r w:rsidRPr="00C7455C">
        <w:rPr>
          <w:rFonts w:asciiTheme="minorHAnsi" w:eastAsia="Book Antiqua" w:hAnsiTheme="minorHAnsi" w:cstheme="minorHAnsi"/>
          <w:b/>
          <w:spacing w:val="-13"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TIO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 xml:space="preserve">N </w:t>
      </w:r>
      <w:r w:rsidRPr="00C7455C">
        <w:rPr>
          <w:rFonts w:asciiTheme="minorHAnsi" w:eastAsia="Book Antiqua" w:hAnsiTheme="minorHAnsi" w:cstheme="minorHAnsi"/>
          <w:b/>
          <w:spacing w:val="14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Uni</w:t>
      </w:r>
      <w:r w:rsidRPr="00C7455C">
        <w:rPr>
          <w:rFonts w:asciiTheme="minorHAnsi" w:eastAsia="Book Antiqua" w:hAnsiTheme="minorHAnsi" w:cstheme="minorHAnsi"/>
          <w:b/>
          <w:spacing w:val="-4"/>
          <w:sz w:val="18"/>
          <w:szCs w:val="18"/>
        </w:rPr>
        <w:t>v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e</w:t>
      </w:r>
      <w:r w:rsidRPr="00C7455C">
        <w:rPr>
          <w:rFonts w:asciiTheme="minorHAnsi" w:eastAsia="Book Antiqua" w:hAnsiTheme="minorHAnsi" w:cstheme="minorHAnsi"/>
          <w:b/>
          <w:spacing w:val="-4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sit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y</w:t>
      </w:r>
      <w:r w:rsidRPr="00C7455C">
        <w:rPr>
          <w:rFonts w:asciiTheme="minorHAnsi" w:eastAsia="Book Antiqua" w:hAnsiTheme="minorHAnsi" w:cstheme="minorHAnsi"/>
          <w:b/>
          <w:spacing w:val="-3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w w:val="89"/>
          <w:sz w:val="18"/>
          <w:szCs w:val="18"/>
        </w:rPr>
        <w:t>o</w:t>
      </w:r>
      <w:r w:rsidRPr="00C7455C">
        <w:rPr>
          <w:rFonts w:asciiTheme="minorHAnsi" w:eastAsia="Book Antiqua" w:hAnsiTheme="minorHAnsi" w:cstheme="minorHAnsi"/>
          <w:b/>
          <w:w w:val="89"/>
          <w:sz w:val="18"/>
          <w:szCs w:val="18"/>
        </w:rPr>
        <w:t>f</w:t>
      </w:r>
      <w:r w:rsidRPr="00C7455C">
        <w:rPr>
          <w:rFonts w:asciiTheme="minorHAnsi" w:eastAsia="Book Antiqua" w:hAnsiTheme="minorHAnsi" w:cstheme="minorHAnsi"/>
          <w:b/>
          <w:spacing w:val="12"/>
          <w:w w:val="89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Illinoi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s</w:t>
      </w:r>
      <w:r w:rsidRPr="00C7455C">
        <w:rPr>
          <w:rFonts w:asciiTheme="minorHAnsi" w:eastAsia="Book Antiqua" w:hAnsiTheme="minorHAnsi" w:cstheme="minorHAnsi"/>
          <w:b/>
          <w:spacing w:val="-12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t</w:t>
      </w:r>
      <w:r w:rsidRPr="00C7455C">
        <w:rPr>
          <w:rFonts w:asciiTheme="minorHAnsi" w:eastAsia="Book Antiqua" w:hAnsiTheme="minorHAnsi" w:cstheme="minorHAnsi"/>
          <w:b/>
          <w:spacing w:val="10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Urbana-Champaig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 xml:space="preserve">n                   </w:t>
      </w:r>
      <w:r w:rsidRPr="00C7455C">
        <w:rPr>
          <w:rFonts w:asciiTheme="minorHAnsi" w:eastAsia="Book Antiqua" w:hAnsiTheme="minorHAnsi" w:cstheme="minorHAnsi"/>
          <w:b/>
          <w:spacing w:val="2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Expecte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aduation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:</w:t>
      </w:r>
      <w:r w:rsidRPr="00C7455C">
        <w:rPr>
          <w:rFonts w:asciiTheme="minorHAnsi" w:hAnsiTheme="minorHAnsi" w:cstheme="minorHAnsi"/>
          <w:spacing w:val="6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7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4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1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5</w:t>
      </w:r>
    </w:p>
    <w:p w14:paraId="5E52A8BA" w14:textId="77777777" w:rsidR="005814C1" w:rsidRPr="00C7455C" w:rsidRDefault="00C7455C">
      <w:pPr>
        <w:spacing w:line="140" w:lineRule="exact"/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Bachelo</w:t>
      </w:r>
      <w:r w:rsidRPr="00C7455C">
        <w:rPr>
          <w:rFonts w:asciiTheme="minorHAnsi" w:hAnsiTheme="minorHAnsi" w:cstheme="minorHAnsi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3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Scienc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7"/>
          <w:w w:val="107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ccountan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c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y</w:t>
      </w:r>
    </w:p>
    <w:p w14:paraId="241FCADA" w14:textId="77777777" w:rsidR="005814C1" w:rsidRPr="00C7455C" w:rsidRDefault="00C7455C">
      <w:pPr>
        <w:spacing w:before="7"/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17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C7455C">
        <w:rPr>
          <w:rFonts w:asciiTheme="minorHAnsi" w:hAnsiTheme="minorHAnsi" w:cstheme="minorHAnsi"/>
          <w:sz w:val="18"/>
          <w:szCs w:val="18"/>
        </w:rPr>
        <w:t>:</w:t>
      </w:r>
      <w:r w:rsidRPr="00C7455C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3</w:t>
      </w:r>
      <w:r w:rsidRPr="00C7455C">
        <w:rPr>
          <w:rFonts w:asciiTheme="minorHAnsi" w:hAnsiTheme="minorHAnsi" w:cstheme="minorHAnsi"/>
          <w:spacing w:val="-1"/>
          <w:w w:val="118"/>
          <w:sz w:val="18"/>
          <w:szCs w:val="18"/>
        </w:rPr>
        <w:t>.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4</w:t>
      </w:r>
      <w:r w:rsidRPr="00C7455C">
        <w:rPr>
          <w:rFonts w:asciiTheme="minorHAnsi" w:hAnsiTheme="minorHAnsi" w:cstheme="minorHAnsi"/>
          <w:spacing w:val="-1"/>
          <w:w w:val="166"/>
          <w:sz w:val="18"/>
          <w:szCs w:val="18"/>
        </w:rPr>
        <w:t>/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4</w:t>
      </w:r>
      <w:r w:rsidRPr="00C7455C">
        <w:rPr>
          <w:rFonts w:asciiTheme="minorHAnsi" w:hAnsiTheme="minorHAnsi" w:cstheme="minorHAnsi"/>
          <w:spacing w:val="-1"/>
          <w:w w:val="118"/>
          <w:sz w:val="18"/>
          <w:szCs w:val="18"/>
        </w:rPr>
        <w:t>.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[afte</w:t>
      </w:r>
      <w:r w:rsidRPr="00C7455C">
        <w:rPr>
          <w:rFonts w:asciiTheme="minorHAnsi" w:hAnsiTheme="minorHAnsi" w:cstheme="minorHAnsi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2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al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Semeste</w:t>
      </w:r>
      <w:r w:rsidRPr="00C7455C">
        <w:rPr>
          <w:rFonts w:asciiTheme="minorHAnsi" w:hAnsiTheme="minorHAnsi" w:cstheme="minorHAnsi"/>
          <w:sz w:val="18"/>
          <w:szCs w:val="18"/>
        </w:rPr>
        <w:t xml:space="preserve">r </w:t>
      </w:r>
      <w:r w:rsidRPr="00C7455C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ade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d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]</w:t>
      </w:r>
    </w:p>
    <w:p w14:paraId="72B5DA85" w14:textId="77777777" w:rsidR="005814C1" w:rsidRPr="00C7455C" w:rsidRDefault="00C7455C">
      <w:pPr>
        <w:spacing w:before="99" w:line="160" w:lineRule="exact"/>
        <w:ind w:left="720" w:right="95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Cent</w:t>
      </w:r>
      <w:r w:rsidRPr="00C7455C">
        <w:rPr>
          <w:rFonts w:asciiTheme="minorHAnsi" w:eastAsia="Book Antiqua" w:hAnsiTheme="minorHAnsi" w:cstheme="minorHAnsi"/>
          <w:b/>
          <w:spacing w:val="-4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l</w:t>
      </w:r>
      <w:r w:rsidRPr="00C7455C">
        <w:rPr>
          <w:rFonts w:asciiTheme="minorHAnsi" w:eastAsia="Book Antiqua" w:hAnsiTheme="minorHAnsi" w:cstheme="minorHAnsi"/>
          <w:b/>
          <w:spacing w:val="-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Hig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h</w:t>
      </w:r>
      <w:r w:rsidRPr="00C7455C">
        <w:rPr>
          <w:rFonts w:asciiTheme="minorHAnsi" w:eastAsia="Book Antiqua" w:hAnsiTheme="minorHAnsi" w:cstheme="minorHAnsi"/>
          <w:b/>
          <w:spacing w:val="-12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Schoo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l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 xml:space="preserve">                                                                                              </w:t>
      </w:r>
      <w:r w:rsidRPr="00C7455C">
        <w:rPr>
          <w:rFonts w:asciiTheme="minorHAnsi" w:eastAsia="Book Antiqua" w:hAnsiTheme="minorHAnsi" w:cstheme="minorHAnsi"/>
          <w:b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yt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wn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 xml:space="preserve">L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17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C7455C">
        <w:rPr>
          <w:rFonts w:asciiTheme="minorHAnsi" w:hAnsiTheme="minorHAnsi" w:cstheme="minorHAnsi"/>
          <w:sz w:val="18"/>
          <w:szCs w:val="18"/>
        </w:rPr>
        <w:t>:</w:t>
      </w:r>
      <w:r w:rsidRPr="00C7455C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3</w:t>
      </w:r>
      <w:r w:rsidRPr="00C7455C">
        <w:rPr>
          <w:rFonts w:asciiTheme="minorHAnsi" w:hAnsiTheme="minorHAnsi" w:cstheme="minorHAnsi"/>
          <w:spacing w:val="-1"/>
          <w:w w:val="118"/>
          <w:sz w:val="18"/>
          <w:szCs w:val="18"/>
        </w:rPr>
        <w:t>.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9</w:t>
      </w:r>
      <w:r w:rsidRPr="00C7455C">
        <w:rPr>
          <w:rFonts w:asciiTheme="minorHAnsi" w:hAnsiTheme="minorHAnsi" w:cstheme="minorHAnsi"/>
          <w:spacing w:val="-1"/>
          <w:w w:val="166"/>
          <w:sz w:val="18"/>
          <w:szCs w:val="18"/>
        </w:rPr>
        <w:t>/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4</w:t>
      </w:r>
      <w:r w:rsidRPr="00C7455C">
        <w:rPr>
          <w:rFonts w:asciiTheme="minorHAnsi" w:hAnsiTheme="minorHAnsi" w:cstheme="minorHAnsi"/>
          <w:spacing w:val="-1"/>
          <w:w w:val="118"/>
          <w:sz w:val="18"/>
          <w:szCs w:val="18"/>
        </w:rPr>
        <w:t>.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aduated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:</w:t>
      </w:r>
      <w:r w:rsidRPr="00C7455C">
        <w:rPr>
          <w:rFonts w:asciiTheme="minorHAnsi" w:hAnsiTheme="minorHAnsi" w:cstheme="minorHAnsi"/>
          <w:spacing w:val="8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a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spacing w:val="-20"/>
          <w:w w:val="103"/>
          <w:sz w:val="18"/>
          <w:szCs w:val="18"/>
        </w:rPr>
        <w:t>1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1</w:t>
      </w:r>
    </w:p>
    <w:p w14:paraId="458D0B8A" w14:textId="77777777" w:rsidR="005814C1" w:rsidRPr="00C7455C" w:rsidRDefault="00C7455C">
      <w:pPr>
        <w:spacing w:before="3"/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Clas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ank</w:t>
      </w:r>
      <w:r w:rsidRPr="00C7455C">
        <w:rPr>
          <w:rFonts w:asciiTheme="minorHAnsi" w:hAnsiTheme="minorHAnsi" w:cstheme="minorHAnsi"/>
          <w:sz w:val="18"/>
          <w:szCs w:val="18"/>
        </w:rPr>
        <w:t>:</w:t>
      </w:r>
      <w:r w:rsidRPr="00C7455C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5t</w:t>
      </w:r>
      <w:r w:rsidRPr="00C7455C">
        <w:rPr>
          <w:rFonts w:asciiTheme="minorHAnsi" w:hAnsiTheme="minorHAnsi" w:cstheme="minorHAnsi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ou</w:t>
      </w:r>
      <w:r w:rsidRPr="00C7455C">
        <w:rPr>
          <w:rFonts w:asciiTheme="minorHAnsi" w:hAnsiTheme="minorHAnsi" w:cstheme="minorHAnsi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3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0</w:t>
      </w:r>
    </w:p>
    <w:p w14:paraId="4F008446" w14:textId="77777777" w:rsidR="005814C1" w:rsidRPr="00C7455C" w:rsidRDefault="005814C1">
      <w:pPr>
        <w:spacing w:before="5" w:line="160" w:lineRule="exact"/>
        <w:rPr>
          <w:rFonts w:asciiTheme="minorHAnsi" w:hAnsiTheme="minorHAnsi" w:cstheme="minorHAnsi"/>
          <w:sz w:val="18"/>
          <w:szCs w:val="18"/>
        </w:rPr>
      </w:pPr>
    </w:p>
    <w:p w14:paraId="61DF54C8" w14:textId="77777777" w:rsidR="005814C1" w:rsidRPr="00C7455C" w:rsidRDefault="00C7455C">
      <w:pPr>
        <w:ind w:right="95"/>
        <w:jc w:val="both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E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XPERIENC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 xml:space="preserve">E </w:t>
      </w:r>
      <w:r w:rsidRPr="00C7455C">
        <w:rPr>
          <w:rFonts w:asciiTheme="minorHAnsi" w:eastAsia="Book Antiqua" w:hAnsiTheme="minorHAnsi" w:cstheme="minorHAnsi"/>
          <w:b/>
          <w:spacing w:val="1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Mo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m</w:t>
      </w:r>
      <w:r w:rsidRPr="00C7455C">
        <w:rPr>
          <w:rFonts w:asciiTheme="minorHAnsi" w:eastAsia="Book Antiqua" w:hAnsiTheme="minorHAnsi" w:cstheme="minorHAnsi"/>
          <w:b/>
          <w:spacing w:val="-10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an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d</w:t>
      </w:r>
      <w:r w:rsidRPr="00C7455C">
        <w:rPr>
          <w:rFonts w:asciiTheme="minorHAnsi" w:eastAsia="Book Antiqua" w:hAnsiTheme="minorHAnsi" w:cstheme="minorHAnsi"/>
          <w:b/>
          <w:spacing w:val="5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7"/>
          <w:sz w:val="18"/>
          <w:szCs w:val="18"/>
        </w:rPr>
        <w:t>P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o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 xml:space="preserve">p 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Busines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s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 xml:space="preserve">                                                                                         </w:t>
      </w:r>
      <w:r w:rsidRPr="00C7455C">
        <w:rPr>
          <w:rFonts w:asciiTheme="minorHAnsi" w:eastAsia="Book Antiqua" w:hAnsiTheme="minorHAnsi" w:cstheme="minorHAnsi"/>
          <w:b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4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18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I</w:t>
      </w:r>
      <w:r w:rsidRPr="00C7455C">
        <w:rPr>
          <w:rFonts w:asciiTheme="minorHAnsi" w:hAnsiTheme="minorHAnsi" w:cstheme="minorHAnsi"/>
          <w:w w:val="90"/>
          <w:sz w:val="18"/>
          <w:szCs w:val="18"/>
        </w:rPr>
        <w:t>L</w:t>
      </w:r>
    </w:p>
    <w:p w14:paraId="4FC47750" w14:textId="77777777" w:rsidR="005814C1" w:rsidRPr="00C7455C" w:rsidRDefault="00C7455C">
      <w:pPr>
        <w:spacing w:line="140" w:lineRule="exact"/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spacing w:val="-10"/>
          <w:w w:val="109"/>
          <w:sz w:val="18"/>
          <w:szCs w:val="18"/>
        </w:rPr>
        <w:t>A</w:t>
      </w:r>
      <w:r w:rsidRPr="00C7455C">
        <w:rPr>
          <w:rFonts w:asciiTheme="minorHAnsi" w:hAnsiTheme="minorHAnsi" w:cstheme="minorHAnsi"/>
          <w:i/>
          <w:spacing w:val="-1"/>
          <w:w w:val="109"/>
          <w:sz w:val="18"/>
          <w:szCs w:val="18"/>
        </w:rPr>
        <w:t>dminist</w:t>
      </w:r>
      <w:r w:rsidRPr="00C7455C">
        <w:rPr>
          <w:rFonts w:asciiTheme="minorHAnsi" w:hAnsiTheme="minorHAnsi" w:cstheme="minorHAnsi"/>
          <w:i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i/>
          <w:spacing w:val="-1"/>
          <w:w w:val="109"/>
          <w:sz w:val="18"/>
          <w:szCs w:val="18"/>
        </w:rPr>
        <w:t>ativ</w:t>
      </w:r>
      <w:r w:rsidRPr="00C7455C">
        <w:rPr>
          <w:rFonts w:asciiTheme="minorHAnsi" w:hAnsiTheme="minorHAnsi" w:cstheme="minorHAnsi"/>
          <w:i/>
          <w:w w:val="109"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spacing w:val="10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4"/>
          <w:w w:val="109"/>
          <w:sz w:val="18"/>
          <w:szCs w:val="18"/>
        </w:rPr>
        <w:t>A</w:t>
      </w:r>
      <w:r w:rsidRPr="00C7455C">
        <w:rPr>
          <w:rFonts w:asciiTheme="minorHAnsi" w:hAnsiTheme="minorHAnsi" w:cstheme="minorHAnsi"/>
          <w:i/>
          <w:spacing w:val="-1"/>
          <w:w w:val="109"/>
          <w:sz w:val="18"/>
          <w:szCs w:val="18"/>
        </w:rPr>
        <w:t>ssistan</w:t>
      </w:r>
      <w:r w:rsidRPr="00C7455C">
        <w:rPr>
          <w:rFonts w:asciiTheme="minorHAnsi" w:hAnsiTheme="minorHAnsi" w:cstheme="minorHAnsi"/>
          <w:i/>
          <w:w w:val="109"/>
          <w:sz w:val="18"/>
          <w:szCs w:val="18"/>
        </w:rPr>
        <w:t>t</w:t>
      </w:r>
      <w:r w:rsidRPr="00C7455C">
        <w:rPr>
          <w:rFonts w:asciiTheme="minorHAnsi" w:hAnsiTheme="minorHAnsi" w:cstheme="minorHAnsi"/>
          <w:i/>
          <w:w w:val="109"/>
          <w:sz w:val="18"/>
          <w:szCs w:val="18"/>
        </w:rPr>
        <w:t xml:space="preserve">                                                                                </w:t>
      </w:r>
      <w:r w:rsidRPr="00C7455C">
        <w:rPr>
          <w:rFonts w:asciiTheme="minorHAnsi" w:hAnsiTheme="minorHAnsi" w:cstheme="minorHAnsi"/>
          <w:i/>
          <w:spacing w:val="34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Summe</w:t>
      </w:r>
      <w:r w:rsidRPr="00C7455C">
        <w:rPr>
          <w:rFonts w:asciiTheme="minorHAnsi" w:hAnsiTheme="minorHAnsi" w:cstheme="minorHAnsi"/>
          <w:sz w:val="18"/>
          <w:szCs w:val="18"/>
        </w:rPr>
        <w:t xml:space="preserve">r </w:t>
      </w:r>
      <w:r w:rsidRPr="00C7455C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spacing w:val="-20"/>
          <w:w w:val="103"/>
          <w:sz w:val="18"/>
          <w:szCs w:val="18"/>
        </w:rPr>
        <w:t>1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1</w:t>
      </w:r>
    </w:p>
    <w:p w14:paraId="3F221F2A" w14:textId="77777777" w:rsidR="005814C1" w:rsidRPr="00C7455C" w:rsidRDefault="00C7455C">
      <w:pPr>
        <w:spacing w:before="7" w:line="250" w:lineRule="auto"/>
        <w:ind w:left="960" w:right="374" w:hanging="24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 xml:space="preserve">•  </w:t>
      </w:r>
      <w:r w:rsidRPr="00C7455C">
        <w:rPr>
          <w:rFonts w:asciiTheme="minorHAnsi" w:hAnsiTheme="minorHAnsi" w:cstheme="minorHAnsi"/>
          <w:spacing w:val="2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Manage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administ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ati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v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7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need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te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full-tim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empl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oy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ee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9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b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writin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ss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z w:val="18"/>
          <w:szCs w:val="18"/>
        </w:rPr>
        <w:t xml:space="preserve">l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cor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espondenc</w:t>
      </w:r>
      <w:r w:rsidRPr="00C7455C">
        <w:rPr>
          <w:rFonts w:asciiTheme="minorHAnsi" w:hAnsiTheme="minorHAnsi" w:cstheme="minorHAnsi"/>
          <w:spacing w:val="-7"/>
          <w:w w:val="109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11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takin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message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eco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minute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5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al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staf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ee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1B1265B4" w14:textId="77777777" w:rsidR="005814C1" w:rsidRPr="00C7455C" w:rsidRDefault="00C7455C">
      <w:pPr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 xml:space="preserve">•  </w:t>
      </w:r>
      <w:r w:rsidRPr="00C7455C">
        <w:rPr>
          <w:rFonts w:asciiTheme="minorHAnsi" w:hAnsiTheme="minorHAnsi" w:cstheme="minorHAnsi"/>
          <w:spacing w:val="2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Ans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phon</w:t>
      </w:r>
      <w:r w:rsidRPr="00C7455C">
        <w:rPr>
          <w:rFonts w:asciiTheme="minorHAnsi" w:hAnsiTheme="minorHAnsi" w:cstheme="minorHAnsi"/>
          <w:sz w:val="18"/>
          <w:szCs w:val="18"/>
        </w:rPr>
        <w:t xml:space="preserve">e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call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fi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C7455C">
        <w:rPr>
          <w:rFonts w:asciiTheme="minorHAnsi" w:hAnsiTheme="minorHAnsi" w:cstheme="minorHAnsi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poin</w:t>
      </w:r>
      <w:r w:rsidRPr="00C7455C">
        <w:rPr>
          <w:rFonts w:asciiTheme="minorHAnsi" w:hAnsiTheme="minorHAnsi" w:cstheme="minorHAnsi"/>
          <w:sz w:val="18"/>
          <w:szCs w:val="18"/>
        </w:rPr>
        <w:t xml:space="preserve">t 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contac</w:t>
      </w:r>
      <w:r w:rsidRPr="00C7455C">
        <w:rPr>
          <w:rFonts w:asciiTheme="minorHAnsi" w:hAnsiTheme="minorHAnsi" w:cstheme="minorHAnsi"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bet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ee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6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publi</w:t>
      </w:r>
      <w:r w:rsidRPr="00C7455C">
        <w:rPr>
          <w:rFonts w:asciiTheme="minorHAnsi" w:hAnsiTheme="minorHAnsi" w:cstheme="minorHAnsi"/>
          <w:sz w:val="18"/>
          <w:szCs w:val="18"/>
        </w:rPr>
        <w:t xml:space="preserve">c </w:t>
      </w:r>
      <w:r w:rsidRPr="00C7455C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za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w w:val="114"/>
          <w:sz w:val="18"/>
          <w:szCs w:val="18"/>
        </w:rPr>
        <w:t>n</w:t>
      </w:r>
    </w:p>
    <w:p w14:paraId="2BD45CE5" w14:textId="77777777" w:rsidR="005814C1" w:rsidRPr="00C7455C" w:rsidRDefault="00C7455C">
      <w:pPr>
        <w:spacing w:before="7"/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 xml:space="preserve">•  </w:t>
      </w:r>
      <w:r w:rsidRPr="00C7455C">
        <w:rPr>
          <w:rFonts w:asciiTheme="minorHAnsi" w:hAnsiTheme="minorHAnsi" w:cstheme="minorHAnsi"/>
          <w:spacing w:val="2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Maintaine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10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eco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file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derl</w:t>
      </w:r>
      <w:r w:rsidRPr="00C7455C">
        <w:rPr>
          <w:rFonts w:asciiTheme="minorHAnsi" w:hAnsiTheme="minorHAnsi" w:cstheme="minorHAnsi"/>
          <w:sz w:val="18"/>
          <w:szCs w:val="18"/>
        </w:rPr>
        <w:t xml:space="preserve">y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sy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stemati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6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nn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r</w:t>
      </w:r>
    </w:p>
    <w:p w14:paraId="0CFC8101" w14:textId="77777777" w:rsidR="005814C1" w:rsidRPr="00C7455C" w:rsidRDefault="005814C1">
      <w:pPr>
        <w:spacing w:before="3" w:line="100" w:lineRule="exact"/>
        <w:rPr>
          <w:rFonts w:asciiTheme="minorHAnsi" w:hAnsiTheme="minorHAnsi" w:cstheme="minorHAnsi"/>
          <w:sz w:val="18"/>
          <w:szCs w:val="18"/>
        </w:rPr>
      </w:pPr>
    </w:p>
    <w:p w14:paraId="4DEDC599" w14:textId="77777777" w:rsidR="005814C1" w:rsidRPr="00C7455C" w:rsidRDefault="00C7455C">
      <w:pPr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Homet</w:t>
      </w:r>
      <w:r w:rsidRPr="00C7455C">
        <w:rPr>
          <w:rFonts w:asciiTheme="minorHAnsi" w:eastAsia="Book Antiqua" w:hAnsiTheme="minorHAnsi" w:cstheme="minorHAnsi"/>
          <w:b/>
          <w:spacing w:val="-4"/>
          <w:sz w:val="18"/>
          <w:szCs w:val="18"/>
        </w:rPr>
        <w:t>o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w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n</w:t>
      </w:r>
      <w:r w:rsidRPr="00C7455C">
        <w:rPr>
          <w:rFonts w:asciiTheme="minorHAnsi" w:eastAsia="Book Antiqua" w:hAnsiTheme="minorHAnsi" w:cstheme="minorHAnsi"/>
          <w:b/>
          <w:spacing w:val="-13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7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estau</w:t>
      </w:r>
      <w:r w:rsidRPr="00C7455C">
        <w:rPr>
          <w:rFonts w:asciiTheme="minorHAnsi" w:eastAsia="Book Antiqua" w:hAnsiTheme="minorHAnsi" w:cstheme="minorHAnsi"/>
          <w:b/>
          <w:spacing w:val="-4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an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t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 xml:space="preserve">                                                                                           </w:t>
      </w:r>
      <w:r w:rsidRPr="00C7455C">
        <w:rPr>
          <w:rFonts w:asciiTheme="minorHAnsi" w:eastAsia="Book Antiqua" w:hAnsiTheme="minorHAnsi" w:cstheme="minorHAnsi"/>
          <w:b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yt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wn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</w:p>
    <w:p w14:paraId="35C26E4D" w14:textId="77777777" w:rsidR="005814C1" w:rsidRPr="00C7455C" w:rsidRDefault="00C7455C">
      <w:pPr>
        <w:spacing w:line="140" w:lineRule="exact"/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spacing w:val="-14"/>
          <w:sz w:val="18"/>
          <w:szCs w:val="18"/>
        </w:rPr>
        <w:t>W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ai</w:t>
      </w:r>
      <w:r w:rsidRPr="00C7455C">
        <w:rPr>
          <w:rFonts w:asciiTheme="minorHAnsi" w:hAnsiTheme="minorHAnsi" w:cstheme="minorHAnsi"/>
          <w:i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Staf</w:t>
      </w:r>
      <w:r w:rsidRPr="00C7455C">
        <w:rPr>
          <w:rFonts w:asciiTheme="minorHAnsi" w:hAnsiTheme="minorHAnsi" w:cstheme="minorHAnsi"/>
          <w:i/>
          <w:sz w:val="18"/>
          <w:szCs w:val="18"/>
        </w:rPr>
        <w:t>f</w:t>
      </w:r>
      <w:r w:rsidRPr="00C7455C"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</w:t>
      </w:r>
      <w:r w:rsidRPr="00C7455C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a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00</w:t>
      </w:r>
      <w:r w:rsidRPr="00C7455C">
        <w:rPr>
          <w:rFonts w:asciiTheme="minorHAnsi" w:hAnsiTheme="minorHAnsi" w:cstheme="minorHAnsi"/>
          <w:sz w:val="18"/>
          <w:szCs w:val="18"/>
        </w:rPr>
        <w:t>9</w:t>
      </w:r>
      <w:r w:rsidRPr="00C7455C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–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a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w w:val="103"/>
          <w:sz w:val="18"/>
          <w:szCs w:val="18"/>
        </w:rPr>
        <w:t>01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0</w:t>
      </w:r>
    </w:p>
    <w:p w14:paraId="7F0E5324" w14:textId="77777777" w:rsidR="005814C1" w:rsidRPr="00C7455C" w:rsidRDefault="00C7455C">
      <w:pPr>
        <w:spacing w:before="7" w:line="250" w:lineRule="auto"/>
        <w:ind w:left="960" w:right="208" w:hanging="24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 xml:space="preserve">•  </w:t>
      </w:r>
      <w:r w:rsidRPr="00C7455C">
        <w:rPr>
          <w:rFonts w:asciiTheme="minorHAnsi" w:hAnsiTheme="minorHAnsi" w:cstheme="minorHAnsi"/>
          <w:spacing w:val="2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vide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outstandin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11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custome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6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servic</w:t>
      </w:r>
      <w:r w:rsidRPr="00C7455C">
        <w:rPr>
          <w:rFonts w:asciiTheme="minorHAnsi" w:hAnsiTheme="minorHAnsi" w:cstheme="minorHAnsi"/>
          <w:sz w:val="18"/>
          <w:szCs w:val="18"/>
        </w:rPr>
        <w:t xml:space="preserve">e 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ov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6"/>
          <w:sz w:val="18"/>
          <w:szCs w:val="18"/>
        </w:rPr>
        <w:t>7</w:t>
      </w:r>
      <w:r w:rsidRPr="00C7455C">
        <w:rPr>
          <w:rFonts w:asciiTheme="minorHAnsi" w:hAnsiTheme="minorHAnsi" w:cstheme="minorHAnsi"/>
          <w:sz w:val="18"/>
          <w:szCs w:val="18"/>
        </w:rPr>
        <w:t>0</w:t>
      </w:r>
      <w:r w:rsidRPr="00C7455C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custome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7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pe</w:t>
      </w:r>
      <w:r w:rsidRPr="00C7455C">
        <w:rPr>
          <w:rFonts w:asciiTheme="minorHAnsi" w:hAnsiTheme="minorHAnsi" w:cstheme="minorHAnsi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shif</w:t>
      </w:r>
      <w:r w:rsidRPr="00C7455C">
        <w:rPr>
          <w:rFonts w:asciiTheme="minorHAnsi" w:hAnsiTheme="minorHAnsi" w:cstheme="minorHAnsi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b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 xml:space="preserve">y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takin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de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rs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accu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atel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3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calculatin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8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bill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equentl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ans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erin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6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question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10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b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</w:t>
      </w:r>
      <w:r w:rsidRPr="00C7455C">
        <w:rPr>
          <w:rFonts w:asciiTheme="minorHAnsi" w:hAnsiTheme="minorHAnsi" w:cstheme="minorHAnsi"/>
          <w:w w:val="113"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dinin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63987DBE" w14:textId="77777777" w:rsidR="005814C1" w:rsidRPr="00C7455C" w:rsidRDefault="00C7455C">
      <w:pPr>
        <w:spacing w:line="250" w:lineRule="auto"/>
        <w:ind w:left="960" w:right="313" w:hanging="24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 xml:space="preserve">•  </w:t>
      </w:r>
      <w:r w:rsidRPr="00C7455C">
        <w:rPr>
          <w:rFonts w:asciiTheme="minorHAnsi" w:hAnsiTheme="minorHAnsi" w:cstheme="minorHAnsi"/>
          <w:spacing w:val="2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Utilize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independen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17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judgmen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5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analytica</w:t>
      </w:r>
      <w:r w:rsidRPr="00C7455C">
        <w:rPr>
          <w:rFonts w:asciiTheme="minorHAnsi" w:hAnsiTheme="minorHAnsi" w:cstheme="minorHAnsi"/>
          <w:sz w:val="18"/>
          <w:szCs w:val="18"/>
        </w:rPr>
        <w:t xml:space="preserve">l 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abilit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3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anticipat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7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sol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v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b</w:t>
      </w:r>
      <w:r w:rsidRPr="00C7455C">
        <w:rPr>
          <w:rFonts w:asciiTheme="minorHAnsi" w:hAnsiTheme="minorHAnsi" w:cstheme="minorHAnsi"/>
          <w:w w:val="94"/>
          <w:sz w:val="18"/>
          <w:szCs w:val="18"/>
        </w:rPr>
        <w:t xml:space="preserve">-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lem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s</w:t>
      </w:r>
      <w:r w:rsidRPr="00C7455C">
        <w:rPr>
          <w:rFonts w:asciiTheme="minorHAnsi" w:hAnsiTheme="minorHAnsi" w:cstheme="minorHAnsi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3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imp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ro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vin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2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ope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atio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4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spee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b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0</w:t>
      </w:r>
      <w:r w:rsidRPr="00C7455C">
        <w:rPr>
          <w:rFonts w:asciiTheme="minorHAnsi" w:hAnsiTheme="minorHAnsi" w:cstheme="minorHAnsi"/>
          <w:sz w:val="18"/>
          <w:szCs w:val="18"/>
        </w:rPr>
        <w:t>%</w:t>
      </w:r>
      <w:r w:rsidRPr="00C7455C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inc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easin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5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8"/>
          <w:sz w:val="18"/>
          <w:szCs w:val="18"/>
        </w:rPr>
        <w:t>rev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enu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15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b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2"/>
          <w:w w:val="103"/>
          <w:sz w:val="18"/>
          <w:szCs w:val="18"/>
        </w:rPr>
        <w:t>1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w w:val="117"/>
          <w:sz w:val="18"/>
          <w:szCs w:val="18"/>
        </w:rPr>
        <w:t>%</w:t>
      </w:r>
    </w:p>
    <w:p w14:paraId="6C1CD0FD" w14:textId="77777777" w:rsidR="005814C1" w:rsidRPr="00C7455C" w:rsidRDefault="00C7455C">
      <w:pPr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 xml:space="preserve">•  </w:t>
      </w:r>
      <w:r w:rsidRPr="00C7455C">
        <w:rPr>
          <w:rFonts w:asciiTheme="minorHAnsi" w:hAnsiTheme="minorHAnsi" w:cstheme="minorHAnsi"/>
          <w:spacing w:val="2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ev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elope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st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interpe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sona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10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skill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b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buildin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trus</w:t>
      </w:r>
      <w:r w:rsidRPr="00C7455C">
        <w:rPr>
          <w:rFonts w:asciiTheme="minorHAnsi" w:hAnsiTheme="minorHAnsi" w:cstheme="minorHAnsi"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wit</w:t>
      </w:r>
      <w:r w:rsidRPr="00C7455C">
        <w:rPr>
          <w:rFonts w:asciiTheme="minorHAnsi" w:hAnsiTheme="minorHAnsi" w:cstheme="minorHAnsi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co-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or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7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288A7A7D" w14:textId="77777777" w:rsidR="005814C1" w:rsidRPr="00C7455C" w:rsidRDefault="005814C1">
      <w:pPr>
        <w:spacing w:before="5" w:line="160" w:lineRule="exact"/>
        <w:rPr>
          <w:rFonts w:asciiTheme="minorHAnsi" w:hAnsiTheme="minorHAnsi" w:cstheme="minorHAnsi"/>
          <w:sz w:val="18"/>
          <w:szCs w:val="18"/>
        </w:rPr>
      </w:pPr>
    </w:p>
    <w:p w14:paraId="6389DB8F" w14:textId="77777777" w:rsidR="005814C1" w:rsidRPr="00C7455C" w:rsidRDefault="00C7455C">
      <w:pPr>
        <w:ind w:right="95"/>
        <w:jc w:val="both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L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EADE</w:t>
      </w:r>
      <w:r w:rsidRPr="00C7455C">
        <w:rPr>
          <w:rFonts w:asciiTheme="minorHAnsi" w:eastAsia="Book Antiqua" w:hAnsiTheme="minorHAnsi" w:cstheme="minorHAnsi"/>
          <w:b/>
          <w:spacing w:val="-3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SHI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P</w:t>
      </w:r>
      <w:r w:rsidRPr="00C7455C">
        <w:rPr>
          <w:rFonts w:asciiTheme="minorHAnsi" w:eastAsia="Book Antiqua" w:hAnsiTheme="minorHAnsi" w:cstheme="minorHAnsi"/>
          <w:b/>
          <w:spacing w:val="19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7"/>
          <w:sz w:val="18"/>
          <w:szCs w:val="18"/>
        </w:rPr>
        <w:t>K</w:t>
      </w:r>
      <w:r w:rsidRPr="00C7455C">
        <w:rPr>
          <w:rFonts w:asciiTheme="minorHAnsi" w:eastAsia="Book Antiqua" w:hAnsiTheme="minorHAnsi" w:cstheme="minorHAnsi"/>
          <w:b/>
          <w:spacing w:val="-4"/>
          <w:sz w:val="18"/>
          <w:szCs w:val="18"/>
        </w:rPr>
        <w:t>e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y</w:t>
      </w:r>
      <w:r w:rsidRPr="00C7455C">
        <w:rPr>
          <w:rFonts w:asciiTheme="minorHAnsi" w:eastAsia="Book Antiqua" w:hAnsiTheme="minorHAnsi" w:cstheme="minorHAnsi"/>
          <w:b/>
          <w:spacing w:val="-4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Clu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b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</w:t>
      </w:r>
      <w:r w:rsidRPr="00C7455C">
        <w:rPr>
          <w:rFonts w:asciiTheme="minorHAnsi" w:eastAsia="Book Antiqua" w:hAnsiTheme="minorHAnsi" w:cstheme="minorHAnsi"/>
          <w:b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4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03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18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4"/>
          <w:sz w:val="18"/>
          <w:szCs w:val="18"/>
        </w:rPr>
        <w:t>I</w:t>
      </w:r>
      <w:r w:rsidRPr="00C7455C">
        <w:rPr>
          <w:rFonts w:asciiTheme="minorHAnsi" w:hAnsiTheme="minorHAnsi" w:cstheme="minorHAnsi"/>
          <w:w w:val="90"/>
          <w:sz w:val="18"/>
          <w:szCs w:val="18"/>
        </w:rPr>
        <w:t>L</w:t>
      </w:r>
    </w:p>
    <w:p w14:paraId="3AB8E819" w14:textId="77777777" w:rsidR="005814C1" w:rsidRPr="00C7455C" w:rsidRDefault="00C7455C">
      <w:pPr>
        <w:spacing w:line="140" w:lineRule="exact"/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P</w:t>
      </w:r>
      <w:r w:rsidRPr="00C7455C">
        <w:rPr>
          <w:rFonts w:asciiTheme="minorHAnsi" w:hAnsiTheme="minorHAnsi" w:cstheme="minorHAnsi"/>
          <w:i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esiden</w:t>
      </w:r>
      <w:r w:rsidRPr="00C7455C">
        <w:rPr>
          <w:rFonts w:asciiTheme="minorHAnsi" w:hAnsiTheme="minorHAnsi" w:cstheme="minorHAnsi"/>
          <w:i/>
          <w:sz w:val="18"/>
          <w:szCs w:val="18"/>
        </w:rPr>
        <w:t>t</w:t>
      </w:r>
      <w:r w:rsidRPr="00C7455C"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</w:t>
      </w:r>
      <w:r w:rsidRPr="00C7455C">
        <w:rPr>
          <w:rFonts w:asciiTheme="minorHAnsi" w:hAnsiTheme="minorHAnsi" w:cstheme="minorHAnsi"/>
          <w:i/>
          <w:spacing w:val="3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Septembe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9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sz w:val="18"/>
          <w:szCs w:val="18"/>
        </w:rPr>
        <w:t>01</w:t>
      </w:r>
      <w:r w:rsidRPr="00C7455C">
        <w:rPr>
          <w:rFonts w:asciiTheme="minorHAnsi" w:hAnsiTheme="minorHAnsi" w:cstheme="minorHAnsi"/>
          <w:sz w:val="18"/>
          <w:szCs w:val="18"/>
        </w:rPr>
        <w:t>0</w:t>
      </w:r>
      <w:r w:rsidRPr="00C7455C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–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Jun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3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w w:val="103"/>
          <w:sz w:val="18"/>
          <w:szCs w:val="18"/>
        </w:rPr>
        <w:t>0</w:t>
      </w:r>
      <w:r w:rsidRPr="00C7455C">
        <w:rPr>
          <w:rFonts w:asciiTheme="minorHAnsi" w:hAnsiTheme="minorHAnsi" w:cstheme="minorHAnsi"/>
          <w:spacing w:val="-20"/>
          <w:w w:val="103"/>
          <w:sz w:val="18"/>
          <w:szCs w:val="18"/>
        </w:rPr>
        <w:t>1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1</w:t>
      </w:r>
    </w:p>
    <w:p w14:paraId="62ACD72E" w14:textId="77777777" w:rsidR="005814C1" w:rsidRPr="00C7455C" w:rsidRDefault="00C7455C">
      <w:pPr>
        <w:spacing w:before="7" w:line="250" w:lineRule="auto"/>
        <w:ind w:left="960" w:right="163" w:hanging="24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 xml:space="preserve">•  </w:t>
      </w:r>
      <w:r w:rsidRPr="00C7455C">
        <w:rPr>
          <w:rFonts w:asciiTheme="minorHAnsi" w:hAnsiTheme="minorHAnsi" w:cstheme="minorHAnsi"/>
          <w:spacing w:val="2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Planne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le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meeting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wit</w:t>
      </w:r>
      <w:r w:rsidRPr="00C7455C">
        <w:rPr>
          <w:rFonts w:asciiTheme="minorHAnsi" w:hAnsiTheme="minorHAnsi" w:cstheme="minorHAnsi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2</w:t>
      </w:r>
      <w:r w:rsidRPr="00C7455C">
        <w:rPr>
          <w:rFonts w:asciiTheme="minorHAnsi" w:hAnsiTheme="minorHAnsi" w:cstheme="minorHAnsi"/>
          <w:sz w:val="18"/>
          <w:szCs w:val="18"/>
        </w:rPr>
        <w:t>5</w:t>
      </w:r>
      <w:r w:rsidRPr="00C7455C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studen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12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membe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1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b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eatin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agenda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6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w w:val="94"/>
          <w:sz w:val="18"/>
          <w:szCs w:val="18"/>
        </w:rPr>
        <w:t xml:space="preserve">-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in</w:t>
      </w:r>
      <w:r w:rsidRPr="00C7455C">
        <w:rPr>
          <w:rFonts w:asciiTheme="minorHAnsi" w:hAnsiTheme="minorHAnsi" w:cstheme="minorHAnsi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discussio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9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fl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achi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vin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ou</w:t>
      </w:r>
      <w:r w:rsidRPr="00C7455C">
        <w:rPr>
          <w:rFonts w:asciiTheme="minorHAnsi" w:hAnsiTheme="minorHAnsi" w:cstheme="minorHAnsi"/>
          <w:sz w:val="18"/>
          <w:szCs w:val="18"/>
        </w:rPr>
        <w:t xml:space="preserve">p </w:t>
      </w:r>
      <w:r w:rsidRPr="00C7455C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1BC7E039" w14:textId="77777777" w:rsidR="005814C1" w:rsidRPr="00C7455C" w:rsidRDefault="00C7455C">
      <w:pPr>
        <w:spacing w:line="250" w:lineRule="auto"/>
        <w:ind w:left="960" w:right="299" w:hanging="24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 xml:space="preserve">•  </w:t>
      </w:r>
      <w:r w:rsidRPr="00C7455C">
        <w:rPr>
          <w:rFonts w:asciiTheme="minorHAnsi" w:hAnsiTheme="minorHAnsi" w:cstheme="minorHAnsi"/>
          <w:spacing w:val="2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eate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ear-lon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goal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successfull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2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achi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ev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14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2"/>
          <w:sz w:val="18"/>
          <w:szCs w:val="18"/>
        </w:rPr>
        <w:t>1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00</w:t>
      </w:r>
      <w:r w:rsidRPr="00C7455C">
        <w:rPr>
          <w:rFonts w:asciiTheme="minorHAnsi" w:hAnsiTheme="minorHAnsi" w:cstheme="minorHAnsi"/>
          <w:sz w:val="18"/>
          <w:szCs w:val="18"/>
        </w:rPr>
        <w:t>%</w:t>
      </w:r>
      <w:r w:rsidRPr="00C7455C">
        <w:rPr>
          <w:rFonts w:asciiTheme="minorHAnsi" w:hAnsiTheme="minorHAnsi" w:cstheme="minorHAnsi"/>
          <w:spacing w:val="3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goal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th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oug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6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ig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plannin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6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delegatio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0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tea</w:t>
      </w:r>
      <w:r w:rsidRPr="00C7455C">
        <w:rPr>
          <w:rFonts w:asciiTheme="minorHAnsi" w:hAnsiTheme="minorHAnsi" w:cstheme="minorHAnsi"/>
          <w:sz w:val="18"/>
          <w:szCs w:val="18"/>
        </w:rPr>
        <w:t xml:space="preserve">m 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b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5DF19C62" w14:textId="77777777" w:rsidR="005814C1" w:rsidRPr="00C7455C" w:rsidRDefault="00C7455C">
      <w:pPr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 xml:space="preserve">•  </w:t>
      </w:r>
      <w:r w:rsidRPr="00C7455C">
        <w:rPr>
          <w:rFonts w:asciiTheme="minorHAnsi" w:hAnsiTheme="minorHAnsi" w:cstheme="minorHAnsi"/>
          <w:spacing w:val="2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4"/>
          <w:sz w:val="18"/>
          <w:szCs w:val="18"/>
        </w:rPr>
        <w:t>W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or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k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wit</w:t>
      </w:r>
      <w:r w:rsidRPr="00C7455C">
        <w:rPr>
          <w:rFonts w:asciiTheme="minorHAnsi" w:hAnsiTheme="minorHAnsi" w:cstheme="minorHAnsi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schoo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3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administ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atio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11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ensu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z w:val="18"/>
          <w:szCs w:val="18"/>
        </w:rPr>
        <w:t xml:space="preserve">e </w:t>
      </w:r>
      <w:r w:rsidRPr="00C7455C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complianc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11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wit</w:t>
      </w:r>
      <w:r w:rsidRPr="00C7455C">
        <w:rPr>
          <w:rFonts w:asciiTheme="minorHAnsi" w:hAnsiTheme="minorHAnsi" w:cstheme="minorHAnsi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ov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ernin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190945DA" w14:textId="77777777" w:rsidR="005814C1" w:rsidRPr="00C7455C" w:rsidRDefault="005814C1">
      <w:pPr>
        <w:spacing w:before="3" w:line="100" w:lineRule="exact"/>
        <w:rPr>
          <w:rFonts w:asciiTheme="minorHAnsi" w:hAnsiTheme="minorHAnsi" w:cstheme="minorHAnsi"/>
          <w:sz w:val="18"/>
          <w:szCs w:val="18"/>
        </w:rPr>
      </w:pPr>
    </w:p>
    <w:p w14:paraId="13C98567" w14:textId="77777777" w:rsidR="005814C1" w:rsidRPr="00C7455C" w:rsidRDefault="00C7455C">
      <w:pPr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B</w:t>
      </w:r>
      <w:r w:rsidRPr="00C7455C">
        <w:rPr>
          <w:rFonts w:asciiTheme="minorHAnsi" w:eastAsia="Book Antiqua" w:hAnsiTheme="minorHAnsi" w:cstheme="minorHAnsi"/>
          <w:b/>
          <w:spacing w:val="-4"/>
          <w:sz w:val="18"/>
          <w:szCs w:val="18"/>
        </w:rPr>
        <w:t>o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y</w:t>
      </w:r>
      <w:r w:rsidRPr="00C7455C">
        <w:rPr>
          <w:rFonts w:asciiTheme="minorHAnsi" w:eastAsia="Book Antiqua" w:hAnsiTheme="minorHAnsi" w:cstheme="minorHAnsi"/>
          <w:b/>
          <w:spacing w:val="-1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pacing w:val="-2"/>
          <w:sz w:val="18"/>
          <w:szCs w:val="18"/>
        </w:rPr>
        <w:t>Scout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>s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</w:t>
      </w:r>
      <w:r w:rsidRPr="00C7455C">
        <w:rPr>
          <w:rFonts w:asciiTheme="minorHAnsi" w:eastAsia="Book Antiqua" w:hAnsiTheme="minorHAnsi" w:cstheme="minorHAnsi"/>
          <w:b/>
          <w:spacing w:val="2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yt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wn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</w:p>
    <w:p w14:paraId="350F85A7" w14:textId="77777777" w:rsidR="005814C1" w:rsidRPr="00C7455C" w:rsidRDefault="00C7455C">
      <w:pPr>
        <w:spacing w:line="140" w:lineRule="exact"/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Eagl</w:t>
      </w:r>
      <w:r w:rsidRPr="00C7455C">
        <w:rPr>
          <w:rFonts w:asciiTheme="minorHAnsi" w:hAnsiTheme="minorHAnsi" w:cstheme="minorHAnsi"/>
          <w:i/>
          <w:sz w:val="18"/>
          <w:szCs w:val="18"/>
        </w:rPr>
        <w:t>e</w:t>
      </w:r>
      <w:r w:rsidRPr="00C7455C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Scout</w:t>
      </w:r>
      <w:r w:rsidRPr="00C7455C">
        <w:rPr>
          <w:rFonts w:asciiTheme="minorHAnsi" w:hAnsiTheme="minorHAnsi" w:cstheme="minorHAnsi"/>
          <w:i/>
          <w:sz w:val="18"/>
          <w:szCs w:val="18"/>
        </w:rPr>
        <w:t>,</w:t>
      </w:r>
      <w:r w:rsidRPr="00C7455C">
        <w:rPr>
          <w:rFonts w:asciiTheme="minorHAnsi" w:hAnsiTheme="minorHAnsi" w:cstheme="minorHAnsi"/>
          <w:i/>
          <w:spacing w:val="2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4"/>
          <w:w w:val="109"/>
          <w:sz w:val="18"/>
          <w:szCs w:val="18"/>
        </w:rPr>
        <w:t>A</w:t>
      </w:r>
      <w:r w:rsidRPr="00C7455C">
        <w:rPr>
          <w:rFonts w:asciiTheme="minorHAnsi" w:hAnsiTheme="minorHAnsi" w:cstheme="minorHAnsi"/>
          <w:i/>
          <w:spacing w:val="-1"/>
          <w:w w:val="109"/>
          <w:sz w:val="18"/>
          <w:szCs w:val="18"/>
        </w:rPr>
        <w:t>ssisstan</w:t>
      </w:r>
      <w:r w:rsidRPr="00C7455C">
        <w:rPr>
          <w:rFonts w:asciiTheme="minorHAnsi" w:hAnsiTheme="minorHAnsi" w:cstheme="minorHAnsi"/>
          <w:i/>
          <w:w w:val="109"/>
          <w:sz w:val="18"/>
          <w:szCs w:val="18"/>
        </w:rPr>
        <w:t>t</w:t>
      </w:r>
      <w:r w:rsidRPr="00C7455C">
        <w:rPr>
          <w:rFonts w:asciiTheme="minorHAnsi" w:hAnsiTheme="minorHAnsi" w:cstheme="minorHAnsi"/>
          <w:i/>
          <w:spacing w:val="7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20"/>
          <w:sz w:val="18"/>
          <w:szCs w:val="18"/>
        </w:rPr>
        <w:t>T</w:t>
      </w:r>
      <w:r w:rsidRPr="00C7455C">
        <w:rPr>
          <w:rFonts w:asciiTheme="minorHAnsi" w:hAnsiTheme="minorHAnsi" w:cstheme="minorHAnsi"/>
          <w:i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oo</w:t>
      </w:r>
      <w:r w:rsidRPr="00C7455C">
        <w:rPr>
          <w:rFonts w:asciiTheme="minorHAnsi" w:hAnsiTheme="minorHAnsi" w:cstheme="minorHAnsi"/>
          <w:i/>
          <w:sz w:val="18"/>
          <w:szCs w:val="18"/>
        </w:rPr>
        <w:t>p</w:t>
      </w:r>
      <w:r w:rsidRPr="00C7455C">
        <w:rPr>
          <w:rFonts w:asciiTheme="minorHAnsi" w:hAnsiTheme="minorHAnsi" w:cstheme="minorHAnsi"/>
          <w:i/>
          <w:spacing w:val="1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i/>
          <w:spacing w:val="-1"/>
          <w:sz w:val="18"/>
          <w:szCs w:val="18"/>
        </w:rPr>
        <w:t>Leade</w:t>
      </w:r>
      <w:r w:rsidRPr="00C7455C">
        <w:rPr>
          <w:rFonts w:asciiTheme="minorHAnsi" w:hAnsiTheme="minorHAnsi" w:cstheme="minorHAnsi"/>
          <w:i/>
          <w:sz w:val="18"/>
          <w:szCs w:val="18"/>
        </w:rPr>
        <w:t xml:space="preserve">r                                      </w:t>
      </w:r>
      <w:r w:rsidRPr="00C7455C">
        <w:rPr>
          <w:rFonts w:asciiTheme="minorHAnsi" w:hAnsiTheme="minorHAnsi" w:cstheme="minorHAnsi"/>
          <w:i/>
          <w:spacing w:val="1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Septembe</w:t>
      </w:r>
      <w:r w:rsidRPr="00C7455C">
        <w:rPr>
          <w:rFonts w:asciiTheme="minorHAnsi" w:hAnsiTheme="minorHAnsi" w:cstheme="minorHAnsi"/>
          <w:w w:val="107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9"/>
          <w:w w:val="10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00</w:t>
      </w:r>
      <w:r w:rsidRPr="00C7455C">
        <w:rPr>
          <w:rFonts w:asciiTheme="minorHAnsi" w:hAnsiTheme="minorHAnsi" w:cstheme="minorHAnsi"/>
          <w:sz w:val="18"/>
          <w:szCs w:val="18"/>
        </w:rPr>
        <w:t>8</w:t>
      </w:r>
      <w:r w:rsidRPr="00C7455C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–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7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ugus</w:t>
      </w:r>
      <w:r w:rsidRPr="00C7455C">
        <w:rPr>
          <w:rFonts w:asciiTheme="minorHAnsi" w:hAnsiTheme="minorHAnsi" w:cstheme="minorHAnsi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3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3"/>
          <w:sz w:val="18"/>
          <w:szCs w:val="18"/>
        </w:rPr>
        <w:t>2</w:t>
      </w:r>
      <w:r w:rsidRPr="00C7455C">
        <w:rPr>
          <w:rFonts w:asciiTheme="minorHAnsi" w:hAnsiTheme="minorHAnsi" w:cstheme="minorHAnsi"/>
          <w:spacing w:val="-12"/>
          <w:w w:val="103"/>
          <w:sz w:val="18"/>
          <w:szCs w:val="18"/>
        </w:rPr>
        <w:t>01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0</w:t>
      </w:r>
    </w:p>
    <w:p w14:paraId="2F872B37" w14:textId="77777777" w:rsidR="005814C1" w:rsidRPr="00C7455C" w:rsidRDefault="00C7455C">
      <w:pPr>
        <w:spacing w:before="7"/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 xml:space="preserve">•  </w:t>
      </w:r>
      <w:r w:rsidRPr="00C7455C">
        <w:rPr>
          <w:rFonts w:asciiTheme="minorHAnsi" w:hAnsiTheme="minorHAnsi" w:cstheme="minorHAnsi"/>
          <w:spacing w:val="2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Le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oo</w:t>
      </w:r>
      <w:r w:rsidRPr="00C7455C">
        <w:rPr>
          <w:rFonts w:asciiTheme="minorHAnsi" w:hAnsiTheme="minorHAnsi" w:cstheme="minorHAnsi"/>
          <w:sz w:val="18"/>
          <w:szCs w:val="18"/>
        </w:rPr>
        <w:t xml:space="preserve">p </w:t>
      </w:r>
      <w:r w:rsidRPr="00C7455C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fiftee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2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b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scout</w:t>
      </w:r>
      <w:r w:rsidRPr="00C7455C">
        <w:rPr>
          <w:rFonts w:asciiTheme="minorHAnsi" w:hAnsiTheme="minorHAnsi" w:cstheme="minorHAnsi"/>
          <w:sz w:val="18"/>
          <w:szCs w:val="18"/>
        </w:rPr>
        <w:t xml:space="preserve">s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fi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e-d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a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hi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k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th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oug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6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th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6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ock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7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un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</w:p>
    <w:p w14:paraId="6F91A4C2" w14:textId="77777777" w:rsidR="005814C1" w:rsidRPr="00C7455C" w:rsidRDefault="00C7455C">
      <w:pPr>
        <w:spacing w:before="7" w:line="250" w:lineRule="auto"/>
        <w:ind w:left="960" w:right="124" w:hanging="24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w w:val="142"/>
          <w:sz w:val="18"/>
          <w:szCs w:val="18"/>
        </w:rPr>
        <w:t xml:space="preserve">•  </w:t>
      </w:r>
      <w:r w:rsidRPr="00C7455C">
        <w:rPr>
          <w:rFonts w:asciiTheme="minorHAnsi" w:hAnsiTheme="minorHAnsi" w:cstheme="minorHAnsi"/>
          <w:spacing w:val="21"/>
          <w:w w:val="14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ganize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ansportation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14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pu</w:t>
      </w:r>
      <w:r w:rsidRPr="00C7455C">
        <w:rPr>
          <w:rFonts w:asciiTheme="minorHAnsi" w:hAnsiTheme="minorHAnsi" w:cstheme="minorHAnsi"/>
          <w:spacing w:val="-4"/>
          <w:w w:val="110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chase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9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tri</w:t>
      </w:r>
      <w:r w:rsidRPr="00C7455C">
        <w:rPr>
          <w:rFonts w:asciiTheme="minorHAnsi" w:hAnsiTheme="minorHAnsi" w:cstheme="minorHAnsi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supplie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8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collecte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0"/>
          <w:sz w:val="18"/>
          <w:szCs w:val="18"/>
        </w:rPr>
        <w:t>counte</w:t>
      </w:r>
      <w:r w:rsidRPr="00C7455C">
        <w:rPr>
          <w:rFonts w:asciiTheme="minorHAnsi" w:hAnsiTheme="minorHAnsi" w:cstheme="minorHAnsi"/>
          <w:w w:val="110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5"/>
          <w:w w:val="1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fee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s</w:t>
      </w:r>
      <w:r w:rsidRPr="00C7455C">
        <w:rPr>
          <w:rFonts w:asciiTheme="minorHAnsi" w:hAnsiTheme="minorHAnsi" w:cstheme="minorHAnsi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12"/>
          <w:sz w:val="18"/>
          <w:szCs w:val="18"/>
        </w:rPr>
        <w:t>a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h</w:t>
      </w:r>
      <w:r w:rsidRPr="00C7455C">
        <w:rPr>
          <w:rFonts w:asciiTheme="minorHAnsi" w:hAnsiTheme="minorHAnsi" w:cstheme="minorHAnsi"/>
          <w:w w:val="113"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aluabl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5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campin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skill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an</w:t>
      </w:r>
      <w:r w:rsidRPr="00C7455C">
        <w:rPr>
          <w:rFonts w:asciiTheme="minorHAnsi" w:hAnsiTheme="minorHAnsi" w:cstheme="minorHAnsi"/>
          <w:sz w:val="18"/>
          <w:szCs w:val="18"/>
        </w:rPr>
        <w:t>d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esol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 xml:space="preserve">d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conflic</w:t>
      </w:r>
      <w:r w:rsidRPr="00C7455C">
        <w:rPr>
          <w:rFonts w:asciiTheme="minorHAnsi" w:hAnsiTheme="minorHAnsi" w:cstheme="minorHAnsi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3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amon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ou</w:t>
      </w:r>
      <w:r w:rsidRPr="00C7455C">
        <w:rPr>
          <w:rFonts w:asciiTheme="minorHAnsi" w:hAnsiTheme="minorHAnsi" w:cstheme="minorHAnsi"/>
          <w:sz w:val="18"/>
          <w:szCs w:val="18"/>
        </w:rPr>
        <w:t xml:space="preserve">p </w:t>
      </w:r>
      <w:r w:rsidRPr="00C7455C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membe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7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th</w:t>
      </w:r>
      <w:r w:rsidRPr="00C7455C">
        <w:rPr>
          <w:rFonts w:asciiTheme="minorHAnsi" w:hAnsiTheme="minorHAnsi" w:cstheme="minorHAnsi"/>
          <w:spacing w:val="-4"/>
          <w:w w:val="109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oug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11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w w:val="94"/>
          <w:sz w:val="18"/>
          <w:szCs w:val="18"/>
        </w:rPr>
        <w:t xml:space="preserve">-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cessfu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mediatio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n</w:t>
      </w:r>
    </w:p>
    <w:p w14:paraId="416AA721" w14:textId="77777777" w:rsidR="005814C1" w:rsidRPr="00C7455C" w:rsidRDefault="005814C1">
      <w:pPr>
        <w:spacing w:before="8" w:line="160" w:lineRule="exact"/>
        <w:rPr>
          <w:rFonts w:asciiTheme="minorHAnsi" w:hAnsiTheme="minorHAnsi" w:cstheme="minorHAnsi"/>
          <w:sz w:val="18"/>
          <w:szCs w:val="18"/>
        </w:rPr>
      </w:pPr>
    </w:p>
    <w:p w14:paraId="339A722F" w14:textId="77777777" w:rsidR="005814C1" w:rsidRPr="00C7455C" w:rsidRDefault="00C7455C">
      <w:pPr>
        <w:ind w:right="4074"/>
        <w:jc w:val="both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2"/>
          <w:w w:val="89"/>
          <w:sz w:val="18"/>
          <w:szCs w:val="18"/>
        </w:rPr>
        <w:t>H</w:t>
      </w:r>
      <w:r w:rsidRPr="00C7455C">
        <w:rPr>
          <w:rFonts w:asciiTheme="minorHAnsi" w:eastAsia="Book Antiqua" w:hAnsiTheme="minorHAnsi" w:cstheme="minorHAnsi"/>
          <w:b/>
          <w:spacing w:val="-2"/>
          <w:w w:val="89"/>
          <w:sz w:val="18"/>
          <w:szCs w:val="18"/>
        </w:rPr>
        <w:t>O</w:t>
      </w:r>
      <w:r w:rsidRPr="00C7455C">
        <w:rPr>
          <w:rFonts w:asciiTheme="minorHAnsi" w:eastAsia="Book Antiqua" w:hAnsiTheme="minorHAnsi" w:cstheme="minorHAnsi"/>
          <w:b/>
          <w:spacing w:val="-2"/>
          <w:w w:val="89"/>
          <w:sz w:val="18"/>
          <w:szCs w:val="18"/>
        </w:rPr>
        <w:t>NO</w:t>
      </w:r>
      <w:r w:rsidRPr="00C7455C">
        <w:rPr>
          <w:rFonts w:asciiTheme="minorHAnsi" w:eastAsia="Book Antiqua" w:hAnsiTheme="minorHAnsi" w:cstheme="minorHAnsi"/>
          <w:b/>
          <w:spacing w:val="-3"/>
          <w:w w:val="89"/>
          <w:sz w:val="18"/>
          <w:szCs w:val="18"/>
        </w:rPr>
        <w:t>R</w:t>
      </w:r>
      <w:r w:rsidRPr="00C7455C">
        <w:rPr>
          <w:rFonts w:asciiTheme="minorHAnsi" w:eastAsia="Book Antiqua" w:hAnsiTheme="minorHAnsi" w:cstheme="minorHAnsi"/>
          <w:b/>
          <w:w w:val="89"/>
          <w:sz w:val="18"/>
          <w:szCs w:val="18"/>
        </w:rPr>
        <w:t>S</w:t>
      </w:r>
      <w:r w:rsidRPr="00C7455C">
        <w:rPr>
          <w:rFonts w:asciiTheme="minorHAnsi" w:eastAsia="Book Antiqua" w:hAnsiTheme="minorHAnsi" w:cstheme="minorHAnsi"/>
          <w:b/>
          <w:spacing w:val="23"/>
          <w:w w:val="89"/>
          <w:sz w:val="18"/>
          <w:szCs w:val="18"/>
        </w:rPr>
        <w:t xml:space="preserve"> </w:t>
      </w:r>
      <w:r w:rsidRPr="00C7455C">
        <w:rPr>
          <w:rFonts w:asciiTheme="minorHAnsi" w:eastAsia="Book Antiqua" w:hAnsiTheme="minorHAnsi" w:cstheme="minorHAnsi"/>
          <w:b/>
          <w:sz w:val="18"/>
          <w:szCs w:val="18"/>
        </w:rPr>
        <w:t xml:space="preserve">&amp;  </w:t>
      </w:r>
      <w:r w:rsidRPr="00C7455C">
        <w:rPr>
          <w:rFonts w:asciiTheme="minorHAnsi" w:eastAsia="Book Antiqua" w:hAnsiTheme="minorHAnsi" w:cstheme="minorHAnsi"/>
          <w:b/>
          <w:spacing w:val="1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Nationa</w:t>
      </w:r>
      <w:r w:rsidRPr="00C7455C">
        <w:rPr>
          <w:rFonts w:asciiTheme="minorHAnsi" w:hAnsiTheme="minorHAnsi" w:cstheme="minorHAnsi"/>
          <w:sz w:val="18"/>
          <w:szCs w:val="18"/>
        </w:rPr>
        <w:t xml:space="preserve">l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9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n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3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w w:val="103"/>
          <w:sz w:val="18"/>
          <w:szCs w:val="18"/>
        </w:rPr>
        <w:t>y</w:t>
      </w:r>
    </w:p>
    <w:p w14:paraId="471B3CB5" w14:textId="77777777" w:rsidR="005814C1" w:rsidRPr="00C7455C" w:rsidRDefault="00C7455C">
      <w:pPr>
        <w:spacing w:line="160" w:lineRule="exact"/>
        <w:ind w:right="4120"/>
        <w:jc w:val="both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eastAsia="Book Antiqua" w:hAnsiTheme="minorHAnsi" w:cstheme="minorHAnsi"/>
          <w:b/>
          <w:spacing w:val="-7"/>
          <w:position w:val="1"/>
          <w:sz w:val="18"/>
          <w:szCs w:val="18"/>
        </w:rPr>
        <w:t>A</w:t>
      </w:r>
      <w:r w:rsidRPr="00C7455C">
        <w:rPr>
          <w:rFonts w:asciiTheme="minorHAnsi" w:eastAsia="Book Antiqua" w:hAnsiTheme="minorHAnsi" w:cstheme="minorHAnsi"/>
          <w:b/>
          <w:spacing w:val="-2"/>
          <w:position w:val="1"/>
          <w:sz w:val="18"/>
          <w:szCs w:val="18"/>
        </w:rPr>
        <w:t>CTIVITIE</w:t>
      </w:r>
      <w:r w:rsidRPr="00C7455C">
        <w:rPr>
          <w:rFonts w:asciiTheme="minorHAnsi" w:eastAsia="Book Antiqua" w:hAnsiTheme="minorHAnsi" w:cstheme="minorHAnsi"/>
          <w:b/>
          <w:position w:val="1"/>
          <w:sz w:val="18"/>
          <w:szCs w:val="18"/>
        </w:rPr>
        <w:t xml:space="preserve">S  </w:t>
      </w:r>
      <w:r w:rsidRPr="00C7455C">
        <w:rPr>
          <w:rFonts w:asciiTheme="minorHAnsi" w:eastAsia="Book Antiqua" w:hAnsiTheme="minorHAnsi" w:cstheme="minorHAnsi"/>
          <w:b/>
          <w:spacing w:val="21"/>
          <w:position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position w:val="1"/>
          <w:sz w:val="18"/>
          <w:szCs w:val="18"/>
        </w:rPr>
        <w:t>Nationa</w:t>
      </w:r>
      <w:r w:rsidRPr="00C7455C">
        <w:rPr>
          <w:rFonts w:asciiTheme="minorHAnsi" w:hAnsiTheme="minorHAnsi" w:cstheme="minorHAnsi"/>
          <w:position w:val="1"/>
          <w:sz w:val="18"/>
          <w:szCs w:val="18"/>
        </w:rPr>
        <w:t xml:space="preserve">l </w:t>
      </w:r>
      <w:r w:rsidRPr="00C7455C">
        <w:rPr>
          <w:rFonts w:asciiTheme="minorHAnsi" w:hAnsiTheme="minorHAnsi" w:cstheme="minorHAnsi"/>
          <w:spacing w:val="10"/>
          <w:position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7"/>
          <w:position w:val="1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08"/>
          <w:position w:val="1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11"/>
          <w:position w:val="1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position w:val="1"/>
          <w:sz w:val="18"/>
          <w:szCs w:val="18"/>
        </w:rPr>
        <w:t>i</w:t>
      </w:r>
      <w:r w:rsidRPr="00C7455C">
        <w:rPr>
          <w:rFonts w:asciiTheme="minorHAnsi" w:hAnsiTheme="minorHAnsi" w:cstheme="minorHAnsi"/>
          <w:w w:val="113"/>
          <w:position w:val="1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8"/>
          <w:position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93"/>
          <w:position w:val="1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-1"/>
          <w:w w:val="104"/>
          <w:position w:val="1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14"/>
          <w:position w:val="1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-1"/>
          <w:w w:val="107"/>
          <w:position w:val="1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position w:val="1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1"/>
          <w:w w:val="112"/>
          <w:position w:val="1"/>
          <w:sz w:val="18"/>
          <w:szCs w:val="18"/>
        </w:rPr>
        <w:t>a</w:t>
      </w:r>
      <w:r w:rsidRPr="00C7455C">
        <w:rPr>
          <w:rFonts w:asciiTheme="minorHAnsi" w:hAnsiTheme="minorHAnsi" w:cstheme="minorHAnsi"/>
          <w:w w:val="111"/>
          <w:position w:val="1"/>
          <w:sz w:val="18"/>
          <w:szCs w:val="18"/>
        </w:rPr>
        <w:t>r</w:t>
      </w:r>
    </w:p>
    <w:p w14:paraId="7AF4B81A" w14:textId="77777777" w:rsidR="005814C1" w:rsidRPr="00C7455C" w:rsidRDefault="00C7455C">
      <w:pPr>
        <w:spacing w:line="140" w:lineRule="exact"/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Habita</w:t>
      </w:r>
      <w:r w:rsidRPr="00C7455C">
        <w:rPr>
          <w:rFonts w:asciiTheme="minorHAnsi" w:hAnsiTheme="minorHAnsi" w:cstheme="minorHAnsi"/>
          <w:sz w:val="18"/>
          <w:szCs w:val="18"/>
        </w:rPr>
        <w:t xml:space="preserve">t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fo</w:t>
      </w:r>
      <w:r w:rsidRPr="00C7455C">
        <w:rPr>
          <w:rFonts w:asciiTheme="minorHAnsi" w:hAnsiTheme="minorHAnsi" w:cstheme="minorHAnsi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Humanit</w:t>
      </w:r>
      <w:r w:rsidRPr="00C7455C">
        <w:rPr>
          <w:rFonts w:asciiTheme="minorHAnsi" w:hAnsiTheme="minorHAnsi" w:cstheme="minorHAnsi"/>
          <w:spacing w:val="-13"/>
          <w:w w:val="108"/>
          <w:sz w:val="18"/>
          <w:szCs w:val="18"/>
        </w:rPr>
        <w:t>y</w:t>
      </w:r>
      <w:r w:rsidRPr="00C7455C">
        <w:rPr>
          <w:rFonts w:asciiTheme="minorHAnsi" w:hAnsiTheme="minorHAnsi" w:cstheme="minorHAnsi"/>
          <w:w w:val="108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8"/>
          <w:w w:val="108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un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ee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r</w:t>
      </w:r>
    </w:p>
    <w:p w14:paraId="1947C12C" w14:textId="77777777" w:rsidR="005814C1" w:rsidRPr="00C7455C" w:rsidRDefault="00C7455C">
      <w:pPr>
        <w:spacing w:before="7"/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Me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rc</w:t>
      </w:r>
      <w:r w:rsidRPr="00C7455C">
        <w:rPr>
          <w:rFonts w:asciiTheme="minorHAnsi" w:hAnsiTheme="minorHAnsi" w:cstheme="minorHAnsi"/>
          <w:sz w:val="18"/>
          <w:szCs w:val="18"/>
        </w:rPr>
        <w:t>y</w:t>
      </w:r>
      <w:r w:rsidRPr="00C7455C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Nu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Hom</w:t>
      </w:r>
      <w:r w:rsidRPr="00C7455C">
        <w:rPr>
          <w:rFonts w:asciiTheme="minorHAnsi" w:hAnsiTheme="minorHAnsi" w:cstheme="minorHAnsi"/>
          <w:spacing w:val="-6"/>
          <w:sz w:val="18"/>
          <w:szCs w:val="18"/>
        </w:rPr>
        <w:t>e</w:t>
      </w:r>
      <w:r w:rsidRPr="00C7455C">
        <w:rPr>
          <w:rFonts w:asciiTheme="minorHAnsi" w:hAnsiTheme="minorHAnsi" w:cstheme="minorHAnsi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4"/>
          <w:w w:val="107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w w:val="107"/>
          <w:sz w:val="18"/>
          <w:szCs w:val="18"/>
        </w:rPr>
        <w:t>o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un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ee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r</w:t>
      </w:r>
    </w:p>
    <w:p w14:paraId="70CA750C" w14:textId="77777777" w:rsidR="005814C1" w:rsidRPr="00C7455C" w:rsidRDefault="00C7455C">
      <w:pPr>
        <w:spacing w:before="7"/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Uni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v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sit</w:t>
      </w:r>
      <w:r w:rsidRPr="00C7455C">
        <w:rPr>
          <w:rFonts w:asciiTheme="minorHAnsi" w:hAnsiTheme="minorHAnsi" w:cstheme="minorHAnsi"/>
          <w:sz w:val="18"/>
          <w:szCs w:val="18"/>
        </w:rPr>
        <w:t xml:space="preserve">y </w:t>
      </w:r>
      <w:r w:rsidRPr="00C7455C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o</w:t>
      </w:r>
      <w:r w:rsidRPr="00C7455C">
        <w:rPr>
          <w:rFonts w:asciiTheme="minorHAnsi" w:hAnsiTheme="minorHAnsi" w:cstheme="minorHAnsi"/>
          <w:sz w:val="18"/>
          <w:szCs w:val="18"/>
        </w:rPr>
        <w:t>f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Illinoi</w:t>
      </w:r>
      <w:r w:rsidRPr="00C7455C">
        <w:rPr>
          <w:rFonts w:asciiTheme="minorHAnsi" w:hAnsiTheme="minorHAnsi" w:cstheme="minorHAnsi"/>
          <w:sz w:val="18"/>
          <w:szCs w:val="18"/>
        </w:rPr>
        <w:t>s</w:t>
      </w:r>
      <w:r w:rsidRPr="00C7455C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Ma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chin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Band</w:t>
      </w:r>
      <w:r w:rsidRPr="00C7455C">
        <w:rPr>
          <w:rFonts w:asciiTheme="minorHAnsi" w:hAnsiTheme="minorHAnsi" w:cstheme="minorHAnsi"/>
          <w:sz w:val="18"/>
          <w:szCs w:val="18"/>
        </w:rPr>
        <w:t>,</w:t>
      </w:r>
      <w:r w:rsidRPr="00C7455C">
        <w:rPr>
          <w:rFonts w:asciiTheme="minorHAnsi" w:hAnsiTheme="minorHAnsi" w:cstheme="minorHAnsi"/>
          <w:spacing w:val="3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Flut</w:t>
      </w:r>
      <w:r w:rsidRPr="00C7455C">
        <w:rPr>
          <w:rFonts w:asciiTheme="minorHAnsi" w:hAnsiTheme="minorHAnsi" w:cstheme="minorHAnsi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Cor</w:t>
      </w:r>
      <w:r w:rsidRPr="00C7455C">
        <w:rPr>
          <w:rFonts w:asciiTheme="minorHAnsi" w:hAnsiTheme="minorHAnsi" w:cstheme="minorHAnsi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b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r</w:t>
      </w:r>
    </w:p>
    <w:p w14:paraId="21F932D1" w14:textId="77777777" w:rsidR="005814C1" w:rsidRPr="00C7455C" w:rsidRDefault="00C7455C">
      <w:pPr>
        <w:spacing w:before="7"/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Chu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C7455C">
        <w:rPr>
          <w:rFonts w:asciiTheme="minorHAnsi" w:hAnsiTheme="minorHAnsi" w:cstheme="minorHAnsi"/>
          <w:sz w:val="18"/>
          <w:szCs w:val="18"/>
        </w:rPr>
        <w:t xml:space="preserve">h </w:t>
      </w:r>
      <w:r w:rsidRPr="00C7455C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handbel</w:t>
      </w:r>
      <w:r w:rsidRPr="00C7455C">
        <w:rPr>
          <w:rFonts w:asciiTheme="minorHAnsi" w:hAnsiTheme="minorHAnsi" w:cstheme="minorHAnsi"/>
          <w:w w:val="109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10"/>
          <w:w w:val="109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choi</w:t>
      </w:r>
      <w:r w:rsidRPr="00C7455C">
        <w:rPr>
          <w:rFonts w:asciiTheme="minorHAnsi" w:hAnsiTheme="minorHAnsi" w:cstheme="minorHAnsi"/>
          <w:spacing w:val="-14"/>
          <w:sz w:val="18"/>
          <w:szCs w:val="18"/>
        </w:rPr>
        <w:t>r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w w:val="109"/>
          <w:sz w:val="18"/>
          <w:szCs w:val="18"/>
        </w:rPr>
        <w:t>m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b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r</w:t>
      </w:r>
    </w:p>
    <w:p w14:paraId="701F2D4D" w14:textId="77777777" w:rsidR="005814C1" w:rsidRPr="00C7455C" w:rsidRDefault="00C7455C">
      <w:pPr>
        <w:spacing w:before="7"/>
        <w:ind w:left="720"/>
        <w:rPr>
          <w:rFonts w:asciiTheme="minorHAnsi" w:hAnsiTheme="minorHAnsi" w:cstheme="minorHAnsi"/>
          <w:sz w:val="18"/>
          <w:szCs w:val="18"/>
        </w:rPr>
      </w:pPr>
      <w:r w:rsidRPr="00C7455C">
        <w:rPr>
          <w:rFonts w:asciiTheme="minorHAnsi" w:hAnsiTheme="minorHAnsi" w:cstheme="minorHAnsi"/>
          <w:spacing w:val="-1"/>
          <w:sz w:val="18"/>
          <w:szCs w:val="18"/>
        </w:rPr>
        <w:t>Cent</w:t>
      </w:r>
      <w:r w:rsidRPr="00C7455C">
        <w:rPr>
          <w:rFonts w:asciiTheme="minorHAnsi" w:hAnsiTheme="minorHAnsi" w:cstheme="minorHAnsi"/>
          <w:spacing w:val="-4"/>
          <w:sz w:val="18"/>
          <w:szCs w:val="18"/>
        </w:rPr>
        <w:t>r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3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Hig</w:t>
      </w:r>
      <w:r w:rsidRPr="00C7455C">
        <w:rPr>
          <w:rFonts w:asciiTheme="minorHAnsi" w:hAnsiTheme="minorHAnsi" w:cstheme="minorHAnsi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Schoo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Basebal</w:t>
      </w:r>
      <w:r w:rsidRPr="00C7455C">
        <w:rPr>
          <w:rFonts w:asciiTheme="minorHAnsi" w:hAnsiTheme="minorHAnsi" w:cstheme="minorHAnsi"/>
          <w:sz w:val="18"/>
          <w:szCs w:val="18"/>
        </w:rPr>
        <w:t>l</w:t>
      </w:r>
      <w:r w:rsidRPr="00C7455C">
        <w:rPr>
          <w:rFonts w:asciiTheme="minorHAnsi" w:hAnsiTheme="minorHAnsi" w:cstheme="minorHAnsi"/>
          <w:spacing w:val="32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20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e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am</w:t>
      </w:r>
      <w:r w:rsidRPr="00C7455C">
        <w:rPr>
          <w:rFonts w:asciiTheme="minorHAnsi" w:hAnsiTheme="minorHAnsi" w:cstheme="minorHAnsi"/>
          <w:sz w:val="18"/>
          <w:szCs w:val="18"/>
        </w:rPr>
        <w:t xml:space="preserve">, </w:t>
      </w:r>
      <w:r w:rsidRPr="00C7455C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startin</w:t>
      </w:r>
      <w:r w:rsidRPr="00C7455C">
        <w:rPr>
          <w:rFonts w:asciiTheme="minorHAnsi" w:hAnsiTheme="minorHAnsi" w:cstheme="minorHAnsi"/>
          <w:sz w:val="18"/>
          <w:szCs w:val="18"/>
        </w:rPr>
        <w:t xml:space="preserve">g </w:t>
      </w:r>
      <w:r w:rsidRPr="00C7455C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C7455C">
        <w:rPr>
          <w:rFonts w:asciiTheme="minorHAnsi" w:hAnsiTheme="minorHAnsi" w:cstheme="minorHAnsi"/>
          <w:spacing w:val="-1"/>
          <w:w w:val="111"/>
          <w:sz w:val="18"/>
          <w:szCs w:val="18"/>
        </w:rPr>
        <w:t>p</w:t>
      </w:r>
      <w:r w:rsidRPr="00C7455C">
        <w:rPr>
          <w:rFonts w:asciiTheme="minorHAnsi" w:hAnsiTheme="minorHAnsi" w:cstheme="minorHAnsi"/>
          <w:spacing w:val="-1"/>
          <w:sz w:val="18"/>
          <w:szCs w:val="18"/>
        </w:rPr>
        <w:t>i</w:t>
      </w:r>
      <w:r w:rsidRPr="00C7455C">
        <w:rPr>
          <w:rFonts w:asciiTheme="minorHAnsi" w:hAnsiTheme="minorHAnsi" w:cstheme="minorHAnsi"/>
          <w:spacing w:val="-1"/>
          <w:w w:val="113"/>
          <w:sz w:val="18"/>
          <w:szCs w:val="18"/>
        </w:rPr>
        <w:t>t</w:t>
      </w:r>
      <w:r w:rsidRPr="00C7455C">
        <w:rPr>
          <w:rFonts w:asciiTheme="minorHAnsi" w:hAnsiTheme="minorHAnsi" w:cstheme="minorHAnsi"/>
          <w:spacing w:val="-1"/>
          <w:w w:val="104"/>
          <w:sz w:val="18"/>
          <w:szCs w:val="18"/>
        </w:rPr>
        <w:t>c</w:t>
      </w:r>
      <w:r w:rsidRPr="00C7455C">
        <w:rPr>
          <w:rFonts w:asciiTheme="minorHAnsi" w:hAnsiTheme="minorHAnsi" w:cstheme="minorHAnsi"/>
          <w:spacing w:val="-1"/>
          <w:w w:val="114"/>
          <w:sz w:val="18"/>
          <w:szCs w:val="18"/>
        </w:rPr>
        <w:t>h</w:t>
      </w:r>
      <w:r w:rsidRPr="00C7455C">
        <w:rPr>
          <w:rFonts w:asciiTheme="minorHAnsi" w:hAnsiTheme="minorHAnsi" w:cstheme="minorHAnsi"/>
          <w:spacing w:val="-1"/>
          <w:w w:val="108"/>
          <w:sz w:val="18"/>
          <w:szCs w:val="18"/>
        </w:rPr>
        <w:t>e</w:t>
      </w:r>
      <w:r w:rsidRPr="00C7455C">
        <w:rPr>
          <w:rFonts w:asciiTheme="minorHAnsi" w:hAnsiTheme="minorHAnsi" w:cstheme="minorHAnsi"/>
          <w:w w:val="111"/>
          <w:sz w:val="18"/>
          <w:szCs w:val="18"/>
        </w:rPr>
        <w:t>r</w:t>
      </w:r>
    </w:p>
    <w:sectPr w:rsidR="005814C1" w:rsidRPr="00C7455C">
      <w:type w:val="continuous"/>
      <w:pgSz w:w="15840" w:h="12240" w:orient="landscape"/>
      <w:pgMar w:top="1080" w:right="1480" w:bottom="280" w:left="960" w:header="720" w:footer="720" w:gutter="0"/>
      <w:cols w:num="2" w:space="720" w:equalWidth="0">
        <w:col w:w="6221" w:space="960"/>
        <w:col w:w="621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DC651E"/>
    <w:multiLevelType w:val="multilevel"/>
    <w:tmpl w:val="02A4A6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4C1"/>
    <w:rsid w:val="005814C1"/>
    <w:rsid w:val="00C7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1BA47FD2"/>
  <w15:docId w15:val="{ED595B21-221F-43B3-8D3B-D8C1454D8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7455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45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jones14@illinois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mith@illinois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doe@illinois.edu" TargetMode="External"/><Relationship Id="rId5" Type="http://schemas.openxmlformats.org/officeDocument/2006/relationships/hyperlink" Target="mailto:keegan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1749</Words>
  <Characters>9973</Characters>
  <Application>Microsoft Office Word</Application>
  <DocSecurity>0</DocSecurity>
  <Lines>83</Lines>
  <Paragraphs>23</Paragraphs>
  <ScaleCrop>false</ScaleCrop>
  <Company/>
  <LinksUpToDate>false</LinksUpToDate>
  <CharactersWithSpaces>11699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2021-07-07T13:40:00Z</dcterms:created>
  <dcterms:modified xsi:type="dcterms:W3CDTF">2021-07-07T13:45:00Z</dcterms:modified>
</cp:coreProperties>
</file>